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3A949" w14:textId="5FF8A141" w:rsidR="00370B1E" w:rsidRPr="00B13500" w:rsidRDefault="00B13500" w:rsidP="00B13500">
      <w:pPr>
        <w:tabs>
          <w:tab w:val="left" w:pos="10040"/>
        </w:tabs>
        <w:spacing w:before="16"/>
        <w:ind w:left="112"/>
        <w:jc w:val="center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B13500">
        <w:rPr>
          <w:rFonts w:asciiTheme="minorHAnsi" w:hAnsiTheme="minorHAnsi" w:cstheme="minorHAnsi"/>
          <w:b/>
          <w:bCs/>
          <w:sz w:val="22"/>
          <w:szCs w:val="22"/>
        </w:rPr>
        <w:pict w14:anchorId="0C4F7FA4">
          <v:group id="_x0000_s1047" style="position:absolute;left:0;text-align:left;margin-left:17.1pt;margin-top:11.1pt;width:577.05pt;height:769.05pt;z-index:-251660800;mso-position-horizontal-relative:page;mso-position-vertical-relative:page" coordorigin="342,222" coordsize="11541,15381">
            <v:shape id="_x0000_s1051" style="position:absolute;left:377;top:240;width:0;height:15346" coordorigin="377,240" coordsize="0,15346" path="m377,15586l377,240e" filled="f" strokeweight="1.78pt">
              <v:path arrowok="t"/>
            </v:shape>
            <v:shape id="_x0000_s1050" style="position:absolute;left:11854;top:240;width:0;height:15346" coordorigin="11854,240" coordsize="0,15346" path="m11854,15586r,-15346e" filled="f" strokeweight="1.78pt">
              <v:path arrowok="t"/>
            </v:shape>
            <v:shape id="_x0000_s1049" style="position:absolute;left:360;top:257;width:11506;height:0" coordorigin="360,257" coordsize="11506,0" path="m360,257r11506,e" filled="f" strokeweight="1.78pt">
              <v:path arrowok="t"/>
            </v:shape>
            <v:shape id="_x0000_s1048" style="position:absolute;left:360;top:15574;width:11506;height:0" coordorigin="360,15574" coordsize="11506,0" path="m360,15574r11506,e" filled="f" strokeweight="1.78pt">
              <v:path arrowok="t"/>
            </v:shape>
            <w10:wrap anchorx="page" anchory="page"/>
          </v:group>
        </w:pict>
      </w:r>
      <w:r w:rsidRPr="00B13500">
        <w:rPr>
          <w:rFonts w:asciiTheme="minorHAnsi" w:hAnsiTheme="minorHAnsi" w:cstheme="minorHAnsi"/>
          <w:sz w:val="22"/>
          <w:szCs w:val="22"/>
        </w:rPr>
        <w:t>Kaydan Woodard</w:t>
      </w:r>
    </w:p>
    <w:p w14:paraId="736253D9" w14:textId="77777777" w:rsidR="00370B1E" w:rsidRPr="00B13500" w:rsidRDefault="00370B1E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1E378F44" w14:textId="77777777" w:rsidR="00370B1E" w:rsidRPr="00B13500" w:rsidRDefault="00B13500">
      <w:pPr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161</w:t>
      </w:r>
      <w:r w:rsidRPr="00B13500">
        <w:rPr>
          <w:rFonts w:asciiTheme="minorHAnsi" w:eastAsia="Verdana" w:hAnsiTheme="minorHAnsi" w:cstheme="minorHAnsi"/>
          <w:sz w:val="22"/>
          <w:szCs w:val="22"/>
        </w:rPr>
        <w:t>5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Q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uali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Wa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S.E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.                                                               </w:t>
      </w:r>
      <w:r w:rsidRPr="00B13500">
        <w:rPr>
          <w:rFonts w:asciiTheme="minorHAnsi" w:eastAsia="Verdana" w:hAnsiTheme="minorHAnsi" w:cstheme="minorHAnsi"/>
          <w:spacing w:val="6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2"/>
          <w:sz w:val="22"/>
          <w:szCs w:val="22"/>
        </w:rPr>
        <w:t>Tele</w:t>
      </w:r>
      <w:r w:rsidRPr="00B13500">
        <w:rPr>
          <w:rFonts w:asciiTheme="minorHAnsi" w:eastAsia="Verdana" w:hAnsiTheme="minorHAnsi" w:cstheme="minorHAnsi"/>
          <w:b/>
          <w:spacing w:val="-9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b/>
          <w:spacing w:val="2"/>
          <w:sz w:val="22"/>
          <w:szCs w:val="22"/>
        </w:rPr>
        <w:t>hone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:</w:t>
      </w:r>
      <w:r w:rsidRPr="00B13500">
        <w:rPr>
          <w:rFonts w:asciiTheme="minorHAnsi" w:eastAsia="Verdana" w:hAnsiTheme="minorHAnsi" w:cstheme="minorHAnsi"/>
          <w:b/>
          <w:spacing w:val="6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(403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)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2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2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2-5555</w:t>
      </w:r>
    </w:p>
    <w:p w14:paraId="547FD8AD" w14:textId="77777777" w:rsidR="00370B1E" w:rsidRPr="00B13500" w:rsidRDefault="00B13500">
      <w:pPr>
        <w:spacing w:before="1"/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Hig</w:t>
      </w:r>
      <w:r w:rsidRPr="00B13500">
        <w:rPr>
          <w:rFonts w:asciiTheme="minorHAnsi" w:eastAsia="Verdana" w:hAnsiTheme="minorHAnsi" w:cstheme="minorHAnsi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Riv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Al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b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ert</w:t>
      </w:r>
      <w:r w:rsidRPr="00B13500">
        <w:rPr>
          <w:rFonts w:asciiTheme="minorHAnsi" w:eastAsia="Verdana" w:hAnsiTheme="minorHAnsi" w:cstheme="minorHAnsi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                                                                     </w:t>
      </w:r>
      <w:r w:rsidRPr="00B13500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2"/>
          <w:sz w:val="22"/>
          <w:szCs w:val="22"/>
        </w:rPr>
        <w:t>Ce</w:t>
      </w:r>
      <w:r w:rsidRPr="00B13500">
        <w:rPr>
          <w:rFonts w:asciiTheme="minorHAnsi" w:eastAsia="Verdana" w:hAnsiTheme="minorHAnsi" w:cstheme="minorHAnsi"/>
          <w:b/>
          <w:spacing w:val="-9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b/>
          <w:spacing w:val="2"/>
          <w:sz w:val="22"/>
          <w:szCs w:val="22"/>
        </w:rPr>
        <w:t>lular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:</w:t>
      </w:r>
      <w:r w:rsidRPr="00B13500">
        <w:rPr>
          <w:rFonts w:asciiTheme="minorHAnsi" w:eastAsia="Verdana" w:hAnsiTheme="minorHAnsi" w:cstheme="minorHAnsi"/>
          <w:b/>
          <w:spacing w:val="6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(587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)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2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2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2-6999</w:t>
      </w:r>
    </w:p>
    <w:p w14:paraId="47A84ECC" w14:textId="3F59D4C6" w:rsidR="00370B1E" w:rsidRPr="00B13500" w:rsidRDefault="00B13500">
      <w:pPr>
        <w:spacing w:before="1"/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>T2</w:t>
      </w:r>
      <w:r w:rsidRPr="00B13500">
        <w:rPr>
          <w:rFonts w:asciiTheme="minorHAnsi" w:eastAsia="Verdana" w:hAnsiTheme="minorHAnsi" w:cstheme="minorHAnsi"/>
          <w:sz w:val="22"/>
          <w:szCs w:val="22"/>
        </w:rPr>
        <w:t>V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>1T</w:t>
      </w:r>
      <w:r w:rsidRPr="00B13500">
        <w:rPr>
          <w:rFonts w:asciiTheme="minorHAnsi" w:eastAsia="Verdana" w:hAnsiTheme="minorHAnsi" w:cstheme="minorHAnsi"/>
          <w:sz w:val="22"/>
          <w:szCs w:val="22"/>
        </w:rPr>
        <w:t>9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                                                                                     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   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Email:</w:t>
      </w:r>
      <w:r w:rsidRPr="00B13500">
        <w:rPr>
          <w:rFonts w:asciiTheme="minorHAnsi" w:eastAsia="Verdana" w:hAnsiTheme="minorHAnsi" w:cstheme="minorHAnsi"/>
          <w:b/>
          <w:spacing w:val="6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62"/>
          <w:sz w:val="22"/>
          <w:szCs w:val="22"/>
        </w:rPr>
        <w:t xml:space="preserve"> </w:t>
      </w:r>
      <w:hyperlink r:id="rId5" w:history="1">
        <w:r w:rsidRPr="00B13500">
          <w:rPr>
            <w:rStyle w:val="Hyperlink"/>
            <w:rFonts w:asciiTheme="minorHAnsi" w:eastAsia="Verdana" w:hAnsiTheme="minorHAnsi" w:cstheme="minorHAnsi"/>
            <w:color w:val="auto"/>
            <w:spacing w:val="2"/>
            <w:sz w:val="22"/>
            <w:szCs w:val="22"/>
            <w:u w:val="none"/>
          </w:rPr>
          <w:t>kaydan@gmail.com</w:t>
        </w:r>
      </w:hyperlink>
    </w:p>
    <w:p w14:paraId="5D9750A2" w14:textId="77777777" w:rsidR="00370B1E" w:rsidRPr="00B13500" w:rsidRDefault="00370B1E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10FD2CB9" w14:textId="0752AE96" w:rsidR="00370B1E" w:rsidRPr="00B13500" w:rsidRDefault="00B13500" w:rsidP="00B13500">
      <w:pPr>
        <w:tabs>
          <w:tab w:val="left" w:pos="10040"/>
        </w:tabs>
        <w:spacing w:line="300" w:lineRule="exact"/>
        <w:ind w:left="112"/>
        <w:jc w:val="center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B13500">
        <w:rPr>
          <w:rFonts w:asciiTheme="minorHAnsi" w:eastAsia="Tahoma" w:hAnsiTheme="minorHAnsi" w:cstheme="minorHAnsi"/>
          <w:b/>
          <w:bCs/>
          <w:w w:val="124"/>
          <w:position w:val="-1"/>
          <w:sz w:val="22"/>
          <w:szCs w:val="22"/>
          <w:u w:color="000000"/>
        </w:rPr>
        <w:t>E</w:t>
      </w:r>
      <w:r w:rsidRPr="00B13500">
        <w:rPr>
          <w:rFonts w:asciiTheme="minorHAnsi" w:eastAsia="Tahoma" w:hAnsiTheme="minorHAnsi" w:cstheme="minorHAnsi"/>
          <w:b/>
          <w:bCs/>
          <w:spacing w:val="-74"/>
          <w:w w:val="115"/>
          <w:position w:val="-1"/>
          <w:sz w:val="22"/>
          <w:szCs w:val="22"/>
          <w:u w:color="000000"/>
        </w:rPr>
        <w:t xml:space="preserve"> </w:t>
      </w:r>
      <w:r w:rsidRPr="00B13500">
        <w:rPr>
          <w:rFonts w:asciiTheme="minorHAnsi" w:eastAsia="Tahoma" w:hAnsiTheme="minorHAnsi" w:cstheme="minorHAnsi"/>
          <w:b/>
          <w:bCs/>
          <w:w w:val="124"/>
          <w:position w:val="-1"/>
          <w:sz w:val="22"/>
          <w:szCs w:val="22"/>
          <w:u w:color="000000"/>
        </w:rPr>
        <w:t>XECUTIVE</w:t>
      </w:r>
      <w:r w:rsidRPr="00B13500">
        <w:rPr>
          <w:rFonts w:asciiTheme="minorHAnsi" w:eastAsia="Tahoma" w:hAnsiTheme="minorHAnsi" w:cstheme="minorHAnsi"/>
          <w:b/>
          <w:bCs/>
          <w:spacing w:val="4"/>
          <w:w w:val="115"/>
          <w:position w:val="-1"/>
          <w:sz w:val="22"/>
          <w:szCs w:val="22"/>
          <w:u w:color="000000"/>
        </w:rPr>
        <w:t xml:space="preserve"> </w:t>
      </w:r>
      <w:r w:rsidRPr="00B13500">
        <w:rPr>
          <w:rFonts w:asciiTheme="minorHAnsi" w:eastAsia="Tahoma" w:hAnsiTheme="minorHAnsi" w:cstheme="minorHAnsi"/>
          <w:b/>
          <w:bCs/>
          <w:spacing w:val="18"/>
          <w:w w:val="136"/>
          <w:position w:val="-1"/>
          <w:sz w:val="22"/>
          <w:szCs w:val="22"/>
          <w:u w:color="000000"/>
        </w:rPr>
        <w:t>S</w:t>
      </w:r>
      <w:r w:rsidRPr="00B13500">
        <w:rPr>
          <w:rFonts w:asciiTheme="minorHAnsi" w:eastAsia="Tahoma" w:hAnsiTheme="minorHAnsi" w:cstheme="minorHAnsi"/>
          <w:b/>
          <w:bCs/>
          <w:spacing w:val="4"/>
          <w:w w:val="139"/>
          <w:position w:val="-1"/>
          <w:sz w:val="22"/>
          <w:szCs w:val="22"/>
          <w:u w:color="000000"/>
        </w:rPr>
        <w:t>UMMARY</w:t>
      </w:r>
    </w:p>
    <w:p w14:paraId="5BA96ED3" w14:textId="77777777" w:rsidR="00370B1E" w:rsidRPr="00B13500" w:rsidRDefault="00370B1E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0E0D88A5" w14:textId="77777777" w:rsidR="00370B1E" w:rsidRPr="00B13500" w:rsidRDefault="00B13500">
      <w:pPr>
        <w:spacing w:line="247" w:lineRule="auto"/>
        <w:ind w:left="112" w:right="143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sz w:val="22"/>
          <w:szCs w:val="22"/>
        </w:rPr>
        <w:t>Pr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fe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z w:val="22"/>
          <w:szCs w:val="22"/>
        </w:rPr>
        <w:t>sio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al,</w:t>
      </w:r>
      <w:r w:rsidRPr="00B13500">
        <w:rPr>
          <w:rFonts w:asciiTheme="minorHAnsi" w:eastAsia="Verdana" w:hAnsiTheme="minorHAnsi" w:cstheme="minorHAnsi"/>
          <w:spacing w:val="-1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sel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-21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driven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di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cip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ined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2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ghl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organi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z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2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Regiona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1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HS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Manage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-1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wit</w:t>
      </w:r>
      <w:r w:rsidRPr="00B13500">
        <w:rPr>
          <w:rFonts w:asciiTheme="minorHAnsi" w:eastAsia="Verdana" w:hAnsiTheme="minorHAnsi" w:cstheme="minorHAnsi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8</w:t>
      </w:r>
      <w:r w:rsidRPr="00B13500">
        <w:rPr>
          <w:rFonts w:asciiTheme="minorHAnsi" w:eastAsia="Verdana" w:hAnsiTheme="minorHAnsi" w:cstheme="minorHAnsi"/>
          <w:sz w:val="22"/>
          <w:szCs w:val="22"/>
        </w:rPr>
        <w:t>+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year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-1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progressive</w:t>
      </w:r>
      <w:r w:rsidRPr="00B13500">
        <w:rPr>
          <w:rFonts w:asciiTheme="minorHAnsi" w:eastAsia="Verdana" w:hAnsiTheme="minorHAnsi" w:cstheme="minorHAnsi"/>
          <w:spacing w:val="-8"/>
          <w:w w:val="99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-11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senio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afety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exper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enc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2</w:t>
      </w:r>
      <w:r w:rsidRPr="00B13500">
        <w:rPr>
          <w:rFonts w:asciiTheme="minorHAnsi" w:eastAsia="Verdana" w:hAnsiTheme="minorHAnsi" w:cstheme="minorHAnsi"/>
          <w:sz w:val="22"/>
          <w:szCs w:val="22"/>
        </w:rPr>
        <w:t>0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yea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comb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ne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ons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ruc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expe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ie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nc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ud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ng:</w:t>
      </w:r>
    </w:p>
    <w:tbl>
      <w:tblPr>
        <w:tblW w:w="0" w:type="auto"/>
        <w:tblInd w:w="5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"/>
        <w:gridCol w:w="3972"/>
        <w:gridCol w:w="310"/>
        <w:gridCol w:w="2795"/>
        <w:gridCol w:w="2198"/>
      </w:tblGrid>
      <w:tr w:rsidR="00B13500" w:rsidRPr="00B13500" w14:paraId="07FCFE01" w14:textId="77777777" w:rsidTr="00B13500">
        <w:trPr>
          <w:trHeight w:hRule="exact" w:val="333"/>
        </w:trPr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383FDC50" w14:textId="77777777" w:rsidR="00370B1E" w:rsidRPr="00B13500" w:rsidRDefault="00B13500">
            <w:pPr>
              <w:spacing w:before="97" w:line="160" w:lineRule="exact"/>
              <w:ind w:left="40"/>
              <w:rPr>
                <w:rFonts w:asciiTheme="minorHAnsi" w:eastAsia="Bahnschrift Light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Bahnschrift Light" w:hAnsiTheme="minorHAnsi" w:cstheme="minorHAnsi"/>
                <w:w w:val="156"/>
                <w:position w:val="-2"/>
                <w:sz w:val="22"/>
                <w:szCs w:val="22"/>
              </w:rPr>
              <w:t>T</w:t>
            </w:r>
          </w:p>
        </w:tc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</w:tcPr>
          <w:p w14:paraId="04F3AFA6" w14:textId="77777777" w:rsidR="00370B1E" w:rsidRPr="00B13500" w:rsidRDefault="00B13500">
            <w:pPr>
              <w:spacing w:before="96" w:line="160" w:lineRule="exact"/>
              <w:ind w:left="8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Safet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y</w:t>
            </w:r>
            <w:r w:rsidRPr="00B13500">
              <w:rPr>
                <w:rFonts w:asciiTheme="minorHAnsi" w:eastAsia="Verdana" w:hAnsiTheme="minorHAnsi" w:cstheme="minorHAnsi"/>
                <w:spacing w:val="2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Plann</w:t>
            </w:r>
            <w:r w:rsidRPr="00B13500">
              <w:rPr>
                <w:rFonts w:asciiTheme="minorHAnsi" w:eastAsia="Verdana" w:hAnsiTheme="minorHAnsi" w:cstheme="minorHAnsi"/>
                <w:spacing w:val="-8"/>
                <w:position w:val="-2"/>
                <w:sz w:val="22"/>
                <w:szCs w:val="22"/>
              </w:rPr>
              <w:t>i</w:t>
            </w: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n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g &amp;</w:t>
            </w:r>
            <w:r w:rsidRPr="00B13500">
              <w:rPr>
                <w:rFonts w:asciiTheme="minorHAnsi" w:eastAsia="Verdana" w:hAnsiTheme="minorHAnsi" w:cstheme="minorHAnsi"/>
                <w:spacing w:val="6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Progra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 xml:space="preserve">m </w:t>
            </w: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Management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13A62AD4" w14:textId="77777777" w:rsidR="00370B1E" w:rsidRPr="00B13500" w:rsidRDefault="00B13500">
            <w:pPr>
              <w:spacing w:before="97" w:line="160" w:lineRule="exact"/>
              <w:ind w:left="107"/>
              <w:rPr>
                <w:rFonts w:asciiTheme="minorHAnsi" w:eastAsia="Bahnschrift Light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Bahnschrift Light" w:hAnsiTheme="minorHAnsi" w:cstheme="minorHAnsi"/>
                <w:w w:val="156"/>
                <w:position w:val="-2"/>
                <w:sz w:val="22"/>
                <w:szCs w:val="22"/>
              </w:rPr>
              <w:t>T</w:t>
            </w:r>
          </w:p>
        </w:tc>
        <w:tc>
          <w:tcPr>
            <w:tcW w:w="4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5D158" w14:textId="77777777" w:rsidR="00370B1E" w:rsidRPr="00B13500" w:rsidRDefault="00B13500">
            <w:pPr>
              <w:spacing w:before="96" w:line="160" w:lineRule="exact"/>
              <w:ind w:left="8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Verdana" w:hAnsiTheme="minorHAnsi" w:cstheme="minorHAnsi"/>
                <w:spacing w:val="10"/>
                <w:position w:val="-2"/>
                <w:sz w:val="22"/>
                <w:szCs w:val="22"/>
              </w:rPr>
              <w:t>R</w:t>
            </w:r>
            <w:r w:rsidRPr="00B13500">
              <w:rPr>
                <w:rFonts w:asciiTheme="minorHAnsi" w:eastAsia="Verdana" w:hAnsiTheme="minorHAnsi" w:cstheme="minorHAnsi"/>
                <w:spacing w:val="-6"/>
                <w:position w:val="-2"/>
                <w:sz w:val="22"/>
                <w:szCs w:val="22"/>
              </w:rPr>
              <w:t>i</w:t>
            </w:r>
            <w:r w:rsidRPr="00B13500">
              <w:rPr>
                <w:rFonts w:asciiTheme="minorHAnsi" w:eastAsia="Verdana" w:hAnsiTheme="minorHAnsi" w:cstheme="minorHAnsi"/>
                <w:spacing w:val="10"/>
                <w:position w:val="-2"/>
                <w:sz w:val="22"/>
                <w:szCs w:val="22"/>
              </w:rPr>
              <w:t>s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k</w:t>
            </w:r>
            <w:r w:rsidRPr="00B13500">
              <w:rPr>
                <w:rFonts w:asciiTheme="minorHAnsi" w:eastAsia="Verdana" w:hAnsiTheme="minorHAnsi" w:cstheme="minorHAnsi"/>
                <w:spacing w:val="-2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&amp;</w:t>
            </w:r>
            <w:r w:rsidRPr="00B13500">
              <w:rPr>
                <w:rFonts w:asciiTheme="minorHAnsi" w:eastAsia="Verdana" w:hAnsiTheme="minorHAnsi" w:cstheme="minorHAnsi"/>
                <w:spacing w:val="11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-2"/>
                <w:position w:val="-2"/>
                <w:sz w:val="22"/>
                <w:szCs w:val="22"/>
              </w:rPr>
              <w:t>H</w:t>
            </w:r>
            <w:r w:rsidRPr="00B13500">
              <w:rPr>
                <w:rFonts w:asciiTheme="minorHAnsi" w:eastAsia="Verdana" w:hAnsiTheme="minorHAnsi" w:cstheme="minorHAnsi"/>
                <w:spacing w:val="10"/>
                <w:position w:val="-2"/>
                <w:sz w:val="22"/>
                <w:szCs w:val="22"/>
              </w:rPr>
              <w:t>a</w:t>
            </w:r>
            <w:r w:rsidRPr="00B13500">
              <w:rPr>
                <w:rFonts w:asciiTheme="minorHAnsi" w:eastAsia="Verdana" w:hAnsiTheme="minorHAnsi" w:cstheme="minorHAnsi"/>
                <w:spacing w:val="-2"/>
                <w:position w:val="-2"/>
                <w:sz w:val="22"/>
                <w:szCs w:val="22"/>
              </w:rPr>
              <w:t>z</w:t>
            </w:r>
            <w:r w:rsidRPr="00B13500">
              <w:rPr>
                <w:rFonts w:asciiTheme="minorHAnsi" w:eastAsia="Verdana" w:hAnsiTheme="minorHAnsi" w:cstheme="minorHAnsi"/>
                <w:spacing w:val="10"/>
                <w:position w:val="-2"/>
                <w:sz w:val="22"/>
                <w:szCs w:val="22"/>
              </w:rPr>
              <w:t>a</w:t>
            </w:r>
            <w:r w:rsidRPr="00B13500">
              <w:rPr>
                <w:rFonts w:asciiTheme="minorHAnsi" w:eastAsia="Verdana" w:hAnsiTheme="minorHAnsi" w:cstheme="minorHAnsi"/>
                <w:spacing w:val="-1"/>
                <w:position w:val="-2"/>
                <w:sz w:val="22"/>
                <w:szCs w:val="22"/>
              </w:rPr>
              <w:t>r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d</w:t>
            </w:r>
            <w:r w:rsidRPr="00B13500">
              <w:rPr>
                <w:rFonts w:asciiTheme="minorHAnsi" w:eastAsia="Verdana" w:hAnsiTheme="minorHAnsi" w:cstheme="minorHAnsi"/>
                <w:spacing w:val="6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10"/>
                <w:position w:val="-2"/>
                <w:sz w:val="22"/>
                <w:szCs w:val="22"/>
              </w:rPr>
              <w:t>A</w:t>
            </w:r>
            <w:r w:rsidRPr="00B13500">
              <w:rPr>
                <w:rFonts w:asciiTheme="minorHAnsi" w:eastAsia="Verdana" w:hAnsiTheme="minorHAnsi" w:cstheme="minorHAnsi"/>
                <w:spacing w:val="-5"/>
                <w:position w:val="-2"/>
                <w:sz w:val="22"/>
                <w:szCs w:val="22"/>
              </w:rPr>
              <w:t>s</w:t>
            </w:r>
            <w:r w:rsidRPr="00B13500">
              <w:rPr>
                <w:rFonts w:asciiTheme="minorHAnsi" w:eastAsia="Verdana" w:hAnsiTheme="minorHAnsi" w:cstheme="minorHAnsi"/>
                <w:spacing w:val="10"/>
                <w:position w:val="-2"/>
                <w:sz w:val="22"/>
                <w:szCs w:val="22"/>
              </w:rPr>
              <w:t>s</w:t>
            </w:r>
            <w:r w:rsidRPr="00B13500">
              <w:rPr>
                <w:rFonts w:asciiTheme="minorHAnsi" w:eastAsia="Verdana" w:hAnsiTheme="minorHAnsi" w:cstheme="minorHAnsi"/>
                <w:spacing w:val="-1"/>
                <w:position w:val="-2"/>
                <w:sz w:val="22"/>
                <w:szCs w:val="22"/>
              </w:rPr>
              <w:t>e</w:t>
            </w:r>
            <w:r w:rsidRPr="00B13500">
              <w:rPr>
                <w:rFonts w:asciiTheme="minorHAnsi" w:eastAsia="Verdana" w:hAnsiTheme="minorHAnsi" w:cstheme="minorHAnsi"/>
                <w:spacing w:val="10"/>
                <w:position w:val="-2"/>
                <w:sz w:val="22"/>
                <w:szCs w:val="22"/>
              </w:rPr>
              <w:t>s</w:t>
            </w:r>
            <w:r w:rsidRPr="00B13500">
              <w:rPr>
                <w:rFonts w:asciiTheme="minorHAnsi" w:eastAsia="Verdana" w:hAnsiTheme="minorHAnsi" w:cstheme="minorHAnsi"/>
                <w:spacing w:val="-3"/>
                <w:position w:val="-2"/>
                <w:sz w:val="22"/>
                <w:szCs w:val="22"/>
              </w:rPr>
              <w:t>s</w:t>
            </w:r>
            <w:r w:rsidRPr="00B13500">
              <w:rPr>
                <w:rFonts w:asciiTheme="minorHAnsi" w:eastAsia="Verdana" w:hAnsiTheme="minorHAnsi" w:cstheme="minorHAnsi"/>
                <w:spacing w:val="10"/>
                <w:position w:val="-2"/>
                <w:sz w:val="22"/>
                <w:szCs w:val="22"/>
              </w:rPr>
              <w:t>me</w:t>
            </w:r>
            <w:r w:rsidRPr="00B13500">
              <w:rPr>
                <w:rFonts w:asciiTheme="minorHAnsi" w:eastAsia="Verdana" w:hAnsiTheme="minorHAnsi" w:cstheme="minorHAnsi"/>
                <w:spacing w:val="-1"/>
                <w:position w:val="-2"/>
                <w:sz w:val="22"/>
                <w:szCs w:val="22"/>
              </w:rPr>
              <w:t>n</w:t>
            </w:r>
            <w:r w:rsidRPr="00B13500">
              <w:rPr>
                <w:rFonts w:asciiTheme="minorHAnsi" w:eastAsia="Verdana" w:hAnsiTheme="minorHAnsi" w:cstheme="minorHAnsi"/>
                <w:spacing w:val="10"/>
                <w:position w:val="-2"/>
                <w:sz w:val="22"/>
                <w:szCs w:val="22"/>
              </w:rPr>
              <w:t>t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s</w:t>
            </w:r>
            <w:r w:rsidRPr="00B13500">
              <w:rPr>
                <w:rFonts w:asciiTheme="minorHAnsi" w:eastAsia="Verdana" w:hAnsiTheme="minorHAnsi" w:cstheme="minorHAnsi"/>
                <w:spacing w:val="-10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-</w:t>
            </w:r>
            <w:r w:rsidRPr="00B13500">
              <w:rPr>
                <w:rFonts w:asciiTheme="minorHAnsi" w:eastAsia="Verdana" w:hAnsiTheme="minorHAnsi" w:cstheme="minorHAnsi"/>
                <w:spacing w:val="11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-3"/>
                <w:position w:val="-2"/>
                <w:sz w:val="22"/>
                <w:szCs w:val="22"/>
              </w:rPr>
              <w:t>P</w:t>
            </w:r>
            <w:r w:rsidRPr="00B13500">
              <w:rPr>
                <w:rFonts w:asciiTheme="minorHAnsi" w:eastAsia="Verdana" w:hAnsiTheme="minorHAnsi" w:cstheme="minorHAnsi"/>
                <w:spacing w:val="10"/>
                <w:position w:val="-2"/>
                <w:sz w:val="22"/>
                <w:szCs w:val="22"/>
              </w:rPr>
              <w:t>HA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,</w:t>
            </w:r>
            <w:r w:rsidRPr="00B13500">
              <w:rPr>
                <w:rFonts w:asciiTheme="minorHAnsi" w:eastAsia="Verdana" w:hAnsiTheme="minorHAnsi" w:cstheme="minorHAnsi"/>
                <w:spacing w:val="-6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10"/>
                <w:position w:val="-2"/>
                <w:sz w:val="22"/>
                <w:szCs w:val="22"/>
              </w:rPr>
              <w:t>J</w:t>
            </w:r>
            <w:r w:rsidRPr="00B13500">
              <w:rPr>
                <w:rFonts w:asciiTheme="minorHAnsi" w:eastAsia="Verdana" w:hAnsiTheme="minorHAnsi" w:cstheme="minorHAnsi"/>
                <w:spacing w:val="-2"/>
                <w:position w:val="-2"/>
                <w:sz w:val="22"/>
                <w:szCs w:val="22"/>
              </w:rPr>
              <w:t>H</w:t>
            </w:r>
            <w:r w:rsidRPr="00B13500">
              <w:rPr>
                <w:rFonts w:asciiTheme="minorHAnsi" w:eastAsia="Verdana" w:hAnsiTheme="minorHAnsi" w:cstheme="minorHAnsi"/>
                <w:spacing w:val="10"/>
                <w:position w:val="-2"/>
                <w:sz w:val="22"/>
                <w:szCs w:val="22"/>
              </w:rPr>
              <w:t>A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,</w:t>
            </w:r>
            <w:r w:rsidRPr="00B13500">
              <w:rPr>
                <w:rFonts w:asciiTheme="minorHAnsi" w:eastAsia="Verdana" w:hAnsiTheme="minorHAnsi" w:cstheme="minorHAnsi"/>
                <w:spacing w:val="8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-6"/>
                <w:position w:val="-2"/>
                <w:sz w:val="22"/>
                <w:szCs w:val="22"/>
              </w:rPr>
              <w:t>F</w:t>
            </w:r>
            <w:r w:rsidRPr="00B13500">
              <w:rPr>
                <w:rFonts w:asciiTheme="minorHAnsi" w:eastAsia="Verdana" w:hAnsiTheme="minorHAnsi" w:cstheme="minorHAnsi"/>
                <w:spacing w:val="10"/>
                <w:position w:val="-2"/>
                <w:sz w:val="22"/>
                <w:szCs w:val="22"/>
              </w:rPr>
              <w:t>L</w:t>
            </w:r>
            <w:r w:rsidRPr="00B13500">
              <w:rPr>
                <w:rFonts w:asciiTheme="minorHAnsi" w:eastAsia="Verdana" w:hAnsiTheme="minorHAnsi" w:cstheme="minorHAnsi"/>
                <w:spacing w:val="-3"/>
                <w:position w:val="-2"/>
                <w:sz w:val="22"/>
                <w:szCs w:val="22"/>
              </w:rPr>
              <w:t>R</w:t>
            </w:r>
            <w:r w:rsidRPr="00B13500">
              <w:rPr>
                <w:rFonts w:asciiTheme="minorHAnsi" w:eastAsia="Verdana" w:hAnsiTheme="minorHAnsi" w:cstheme="minorHAnsi"/>
                <w:spacing w:val="10"/>
                <w:position w:val="-2"/>
                <w:sz w:val="22"/>
                <w:szCs w:val="22"/>
              </w:rPr>
              <w:t>A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,</w:t>
            </w:r>
            <w:r w:rsidRPr="00B13500">
              <w:rPr>
                <w:rFonts w:asciiTheme="minorHAnsi" w:eastAsia="Verdana" w:hAnsiTheme="minorHAnsi" w:cstheme="minorHAnsi"/>
                <w:spacing w:val="7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-4"/>
                <w:position w:val="-2"/>
                <w:sz w:val="22"/>
                <w:szCs w:val="22"/>
              </w:rPr>
              <w:t>G</w:t>
            </w:r>
            <w:r w:rsidRPr="00B13500">
              <w:rPr>
                <w:rFonts w:asciiTheme="minorHAnsi" w:eastAsia="Verdana" w:hAnsiTheme="minorHAnsi" w:cstheme="minorHAnsi"/>
                <w:spacing w:val="10"/>
                <w:position w:val="-2"/>
                <w:sz w:val="22"/>
                <w:szCs w:val="22"/>
              </w:rPr>
              <w:t>RA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,</w:t>
            </w:r>
            <w:r w:rsidRPr="00B13500">
              <w:rPr>
                <w:rFonts w:asciiTheme="minorHAnsi" w:eastAsia="Verdana" w:hAnsiTheme="minorHAnsi" w:cstheme="minorHAnsi"/>
                <w:spacing w:val="-6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10"/>
                <w:position w:val="-2"/>
                <w:sz w:val="22"/>
                <w:szCs w:val="22"/>
              </w:rPr>
              <w:t>SOP</w:t>
            </w:r>
          </w:p>
        </w:tc>
      </w:tr>
      <w:tr w:rsidR="00B13500" w:rsidRPr="00B13500" w14:paraId="7DD78DBB" w14:textId="77777777" w:rsidTr="00B13500">
        <w:trPr>
          <w:trHeight w:hRule="exact" w:val="245"/>
        </w:trPr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FA92876" w14:textId="77777777" w:rsidR="00370B1E" w:rsidRPr="00B13500" w:rsidRDefault="00B13500">
            <w:pPr>
              <w:spacing w:before="25" w:line="160" w:lineRule="exact"/>
              <w:ind w:left="41"/>
              <w:rPr>
                <w:rFonts w:asciiTheme="minorHAnsi" w:eastAsia="Bahnschrift Light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Bahnschrift Light" w:hAnsiTheme="minorHAnsi" w:cstheme="minorHAnsi"/>
                <w:w w:val="156"/>
                <w:position w:val="-2"/>
                <w:sz w:val="22"/>
                <w:szCs w:val="22"/>
              </w:rPr>
              <w:t>T</w:t>
            </w:r>
          </w:p>
        </w:tc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</w:tcPr>
          <w:p w14:paraId="6781DDE7" w14:textId="77777777" w:rsidR="00370B1E" w:rsidRPr="00B13500" w:rsidRDefault="00B13500">
            <w:pPr>
              <w:spacing w:before="23" w:line="160" w:lineRule="exact"/>
              <w:ind w:left="81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Verdana" w:hAnsiTheme="minorHAnsi" w:cstheme="minorHAnsi"/>
                <w:spacing w:val="4"/>
                <w:position w:val="-2"/>
                <w:sz w:val="22"/>
                <w:szCs w:val="22"/>
              </w:rPr>
              <w:t>Environmen</w:t>
            </w:r>
            <w:r w:rsidRPr="00B13500">
              <w:rPr>
                <w:rFonts w:asciiTheme="minorHAnsi" w:eastAsia="Verdana" w:hAnsiTheme="minorHAnsi" w:cstheme="minorHAnsi"/>
                <w:spacing w:val="14"/>
                <w:position w:val="-2"/>
                <w:sz w:val="22"/>
                <w:szCs w:val="22"/>
              </w:rPr>
              <w:t>t</w:t>
            </w:r>
            <w:r w:rsidRPr="00B13500">
              <w:rPr>
                <w:rFonts w:asciiTheme="minorHAnsi" w:eastAsia="Verdana" w:hAnsiTheme="minorHAnsi" w:cstheme="minorHAnsi"/>
                <w:spacing w:val="4"/>
                <w:position w:val="-2"/>
                <w:sz w:val="22"/>
                <w:szCs w:val="22"/>
              </w:rPr>
              <w:t>a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l</w:t>
            </w:r>
            <w:r w:rsidRPr="00B13500">
              <w:rPr>
                <w:rFonts w:asciiTheme="minorHAnsi" w:eastAsia="Verdana" w:hAnsiTheme="minorHAnsi" w:cstheme="minorHAnsi"/>
                <w:spacing w:val="-6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4"/>
                <w:position w:val="-2"/>
                <w:sz w:val="22"/>
                <w:szCs w:val="22"/>
              </w:rPr>
              <w:t>Safeguard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s</w:t>
            </w:r>
            <w:r w:rsidRPr="00B13500">
              <w:rPr>
                <w:rFonts w:asciiTheme="minorHAnsi" w:eastAsia="Verdana" w:hAnsiTheme="minorHAnsi" w:cstheme="minorHAnsi"/>
                <w:spacing w:val="-3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&amp;</w:t>
            </w: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4"/>
                <w:position w:val="-2"/>
                <w:sz w:val="22"/>
                <w:szCs w:val="22"/>
              </w:rPr>
              <w:t>Ergo</w:t>
            </w:r>
            <w:r w:rsidRPr="00B13500">
              <w:rPr>
                <w:rFonts w:asciiTheme="minorHAnsi" w:eastAsia="Verdana" w:hAnsiTheme="minorHAnsi" w:cstheme="minorHAnsi"/>
                <w:spacing w:val="14"/>
                <w:position w:val="-2"/>
                <w:sz w:val="22"/>
                <w:szCs w:val="22"/>
              </w:rPr>
              <w:t>n</w:t>
            </w:r>
            <w:r w:rsidRPr="00B13500">
              <w:rPr>
                <w:rFonts w:asciiTheme="minorHAnsi" w:eastAsia="Verdana" w:hAnsiTheme="minorHAnsi" w:cstheme="minorHAnsi"/>
                <w:spacing w:val="4"/>
                <w:position w:val="-2"/>
                <w:sz w:val="22"/>
                <w:szCs w:val="22"/>
              </w:rPr>
              <w:t>omics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7C2AD91B" w14:textId="77777777" w:rsidR="00370B1E" w:rsidRPr="00B13500" w:rsidRDefault="00B13500">
            <w:pPr>
              <w:spacing w:before="25" w:line="160" w:lineRule="exact"/>
              <w:ind w:left="108"/>
              <w:rPr>
                <w:rFonts w:asciiTheme="minorHAnsi" w:eastAsia="Bahnschrift Light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Bahnschrift Light" w:hAnsiTheme="minorHAnsi" w:cstheme="minorHAnsi"/>
                <w:w w:val="156"/>
                <w:position w:val="-2"/>
                <w:sz w:val="22"/>
                <w:szCs w:val="22"/>
              </w:rPr>
              <w:t>T</w:t>
            </w:r>
          </w:p>
        </w:tc>
        <w:tc>
          <w:tcPr>
            <w:tcW w:w="4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D7DA1F" w14:textId="77777777" w:rsidR="00370B1E" w:rsidRPr="00B13500" w:rsidRDefault="00B13500">
            <w:pPr>
              <w:spacing w:before="23" w:line="160" w:lineRule="exact"/>
              <w:ind w:left="83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Verdana" w:hAnsiTheme="minorHAnsi" w:cstheme="minorHAnsi"/>
                <w:spacing w:val="4"/>
                <w:position w:val="-2"/>
                <w:sz w:val="22"/>
                <w:szCs w:val="22"/>
              </w:rPr>
              <w:t>Permit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 xml:space="preserve">, </w:t>
            </w:r>
            <w:r w:rsidRPr="00B13500">
              <w:rPr>
                <w:rFonts w:asciiTheme="minorHAnsi" w:eastAsia="Verdana" w:hAnsiTheme="minorHAnsi" w:cstheme="minorHAnsi"/>
                <w:spacing w:val="4"/>
                <w:position w:val="-2"/>
                <w:sz w:val="22"/>
                <w:szCs w:val="22"/>
              </w:rPr>
              <w:t>Reg</w:t>
            </w:r>
            <w:r w:rsidRPr="00B13500">
              <w:rPr>
                <w:rFonts w:asciiTheme="minorHAnsi" w:eastAsia="Verdana" w:hAnsiTheme="minorHAnsi" w:cstheme="minorHAnsi"/>
                <w:spacing w:val="14"/>
                <w:position w:val="-2"/>
                <w:sz w:val="22"/>
                <w:szCs w:val="22"/>
              </w:rPr>
              <w:t>u</w:t>
            </w:r>
            <w:r w:rsidRPr="00B13500">
              <w:rPr>
                <w:rFonts w:asciiTheme="minorHAnsi" w:eastAsia="Verdana" w:hAnsiTheme="minorHAnsi" w:cstheme="minorHAnsi"/>
                <w:spacing w:val="4"/>
                <w:position w:val="-2"/>
                <w:sz w:val="22"/>
                <w:szCs w:val="22"/>
              </w:rPr>
              <w:t>lator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y</w:t>
            </w:r>
            <w:r w:rsidRPr="00B13500">
              <w:rPr>
                <w:rFonts w:asciiTheme="minorHAnsi" w:eastAsia="Verdana" w:hAnsiTheme="minorHAnsi" w:cstheme="minorHAnsi"/>
                <w:spacing w:val="-3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&amp;</w:t>
            </w: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4"/>
                <w:position w:val="-2"/>
                <w:sz w:val="22"/>
                <w:szCs w:val="22"/>
              </w:rPr>
              <w:t>Safet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y</w:t>
            </w:r>
            <w:r w:rsidRPr="00B13500">
              <w:rPr>
                <w:rFonts w:asciiTheme="minorHAnsi" w:eastAsia="Verdana" w:hAnsiTheme="minorHAnsi" w:cstheme="minorHAnsi"/>
                <w:spacing w:val="1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4"/>
                <w:position w:val="-2"/>
                <w:sz w:val="22"/>
                <w:szCs w:val="22"/>
              </w:rPr>
              <w:t>Co</w:t>
            </w:r>
            <w:r w:rsidRPr="00B13500">
              <w:rPr>
                <w:rFonts w:asciiTheme="minorHAnsi" w:eastAsia="Verdana" w:hAnsiTheme="minorHAnsi" w:cstheme="minorHAnsi"/>
                <w:spacing w:val="14"/>
                <w:position w:val="-2"/>
                <w:sz w:val="22"/>
                <w:szCs w:val="22"/>
              </w:rPr>
              <w:t>m</w:t>
            </w:r>
            <w:r w:rsidRPr="00B13500">
              <w:rPr>
                <w:rFonts w:asciiTheme="minorHAnsi" w:eastAsia="Verdana" w:hAnsiTheme="minorHAnsi" w:cstheme="minorHAnsi"/>
                <w:spacing w:val="4"/>
                <w:position w:val="-2"/>
                <w:sz w:val="22"/>
                <w:szCs w:val="22"/>
              </w:rPr>
              <w:t>pliance</w:t>
            </w:r>
          </w:p>
        </w:tc>
      </w:tr>
      <w:tr w:rsidR="00B13500" w:rsidRPr="00B13500" w14:paraId="47D346A4" w14:textId="77777777" w:rsidTr="00B13500">
        <w:trPr>
          <w:trHeight w:hRule="exact" w:val="244"/>
        </w:trPr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1654129" w14:textId="77777777" w:rsidR="00370B1E" w:rsidRPr="00B13500" w:rsidRDefault="00B13500">
            <w:pPr>
              <w:spacing w:before="25" w:line="160" w:lineRule="exact"/>
              <w:ind w:left="42"/>
              <w:rPr>
                <w:rFonts w:asciiTheme="minorHAnsi" w:eastAsia="Bahnschrift Light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Bahnschrift Light" w:hAnsiTheme="minorHAnsi" w:cstheme="minorHAnsi"/>
                <w:w w:val="156"/>
                <w:position w:val="-2"/>
                <w:sz w:val="22"/>
                <w:szCs w:val="22"/>
              </w:rPr>
              <w:t>T</w:t>
            </w:r>
          </w:p>
        </w:tc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</w:tcPr>
          <w:p w14:paraId="3481900C" w14:textId="77777777" w:rsidR="00370B1E" w:rsidRPr="00B13500" w:rsidRDefault="00B13500">
            <w:pPr>
              <w:spacing w:before="23" w:line="160" w:lineRule="exact"/>
              <w:ind w:left="8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Ris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k</w:t>
            </w:r>
            <w:r w:rsidRPr="00B13500">
              <w:rPr>
                <w:rFonts w:asciiTheme="minorHAnsi" w:eastAsia="Verdana" w:hAnsiTheme="minorHAnsi" w:cstheme="minorHAnsi"/>
                <w:spacing w:val="4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Ana</w:t>
            </w:r>
            <w:r w:rsidRPr="00B13500">
              <w:rPr>
                <w:rFonts w:asciiTheme="minorHAnsi" w:eastAsia="Verdana" w:hAnsiTheme="minorHAnsi" w:cstheme="minorHAnsi"/>
                <w:spacing w:val="-6"/>
                <w:position w:val="-2"/>
                <w:sz w:val="22"/>
                <w:szCs w:val="22"/>
              </w:rPr>
              <w:t>l</w:t>
            </w: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ysi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s &amp;</w:t>
            </w:r>
            <w:r w:rsidRPr="00B13500">
              <w:rPr>
                <w:rFonts w:asciiTheme="minorHAnsi" w:eastAsia="Verdana" w:hAnsiTheme="minorHAnsi" w:cstheme="minorHAnsi"/>
                <w:spacing w:val="6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M</w:t>
            </w:r>
            <w:r w:rsidRPr="00B13500">
              <w:rPr>
                <w:rFonts w:asciiTheme="minorHAnsi" w:eastAsia="Verdana" w:hAnsiTheme="minorHAnsi" w:cstheme="minorHAnsi"/>
                <w:spacing w:val="-6"/>
                <w:position w:val="-2"/>
                <w:sz w:val="22"/>
                <w:szCs w:val="22"/>
              </w:rPr>
              <w:t>i</w:t>
            </w: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tigat</w:t>
            </w:r>
            <w:r w:rsidRPr="00B13500">
              <w:rPr>
                <w:rFonts w:asciiTheme="minorHAnsi" w:eastAsia="Verdana" w:hAnsiTheme="minorHAnsi" w:cstheme="minorHAnsi"/>
                <w:spacing w:val="-5"/>
                <w:position w:val="-2"/>
                <w:sz w:val="22"/>
                <w:szCs w:val="22"/>
              </w:rPr>
              <w:t>i</w:t>
            </w: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o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n</w:t>
            </w:r>
            <w:r w:rsidRPr="00B13500">
              <w:rPr>
                <w:rFonts w:asciiTheme="minorHAnsi" w:eastAsia="Verdana" w:hAnsiTheme="minorHAnsi" w:cstheme="minorHAnsi"/>
                <w:spacing w:val="-1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Plans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697FE124" w14:textId="77777777" w:rsidR="00370B1E" w:rsidRPr="00B13500" w:rsidRDefault="00B13500">
            <w:pPr>
              <w:spacing w:before="25" w:line="160" w:lineRule="exact"/>
              <w:ind w:left="110"/>
              <w:rPr>
                <w:rFonts w:asciiTheme="minorHAnsi" w:eastAsia="Bahnschrift Light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Bahnschrift Light" w:hAnsiTheme="minorHAnsi" w:cstheme="minorHAnsi"/>
                <w:w w:val="156"/>
                <w:position w:val="-2"/>
                <w:sz w:val="22"/>
                <w:szCs w:val="22"/>
              </w:rPr>
              <w:t>T</w:t>
            </w:r>
          </w:p>
        </w:tc>
        <w:tc>
          <w:tcPr>
            <w:tcW w:w="4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D188A" w14:textId="77777777" w:rsidR="00370B1E" w:rsidRPr="00B13500" w:rsidRDefault="00B13500">
            <w:pPr>
              <w:spacing w:before="23" w:line="160" w:lineRule="exact"/>
              <w:ind w:left="84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KPI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,</w:t>
            </w:r>
            <w:r w:rsidRPr="00B13500">
              <w:rPr>
                <w:rFonts w:asciiTheme="minorHAnsi" w:eastAsia="Verdana" w:hAnsiTheme="minorHAnsi" w:cstheme="minorHAnsi"/>
                <w:spacing w:val="4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Metrics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,</w:t>
            </w:r>
            <w:r w:rsidRPr="00B13500">
              <w:rPr>
                <w:rFonts w:asciiTheme="minorHAnsi" w:eastAsia="Verdana" w:hAnsiTheme="minorHAnsi" w:cstheme="minorHAnsi"/>
                <w:spacing w:val="1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-5"/>
                <w:position w:val="-2"/>
                <w:sz w:val="22"/>
                <w:szCs w:val="22"/>
              </w:rPr>
              <w:t>L</w:t>
            </w: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ag/Lead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,</w:t>
            </w:r>
            <w:r w:rsidRPr="00B13500">
              <w:rPr>
                <w:rFonts w:asciiTheme="minorHAnsi" w:eastAsia="Verdana" w:hAnsiTheme="minorHAnsi" w:cstheme="minorHAnsi"/>
                <w:spacing w:val="-1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Projec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t</w:t>
            </w:r>
            <w:r w:rsidRPr="00B13500">
              <w:rPr>
                <w:rFonts w:asciiTheme="minorHAnsi" w:eastAsia="Verdana" w:hAnsiTheme="minorHAnsi" w:cstheme="minorHAnsi"/>
                <w:spacing w:val="1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&amp;</w:t>
            </w:r>
            <w:r w:rsidRPr="00B13500">
              <w:rPr>
                <w:rFonts w:asciiTheme="minorHAnsi" w:eastAsia="Verdana" w:hAnsiTheme="minorHAnsi" w:cstheme="minorHAnsi"/>
                <w:spacing w:val="6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Pr</w:t>
            </w:r>
            <w:r w:rsidRPr="00B13500">
              <w:rPr>
                <w:rFonts w:asciiTheme="minorHAnsi" w:eastAsia="Verdana" w:hAnsiTheme="minorHAnsi" w:cstheme="minorHAnsi"/>
                <w:spacing w:val="-6"/>
                <w:position w:val="-2"/>
                <w:sz w:val="22"/>
                <w:szCs w:val="22"/>
              </w:rPr>
              <w:t>o</w:t>
            </w: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gres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 xml:space="preserve">s </w:t>
            </w: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Reporting</w:t>
            </w:r>
          </w:p>
        </w:tc>
      </w:tr>
      <w:tr w:rsidR="00B13500" w:rsidRPr="00B13500" w14:paraId="5EB44D32" w14:textId="77777777" w:rsidTr="00B13500">
        <w:trPr>
          <w:trHeight w:hRule="exact" w:val="243"/>
        </w:trPr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F49D99F" w14:textId="77777777" w:rsidR="00370B1E" w:rsidRPr="00B13500" w:rsidRDefault="00B13500">
            <w:pPr>
              <w:spacing w:before="25" w:line="160" w:lineRule="exact"/>
              <w:ind w:left="44"/>
              <w:rPr>
                <w:rFonts w:asciiTheme="minorHAnsi" w:eastAsia="Bahnschrift Light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Bahnschrift Light" w:hAnsiTheme="minorHAnsi" w:cstheme="minorHAnsi"/>
                <w:w w:val="156"/>
                <w:position w:val="-2"/>
                <w:sz w:val="22"/>
                <w:szCs w:val="22"/>
              </w:rPr>
              <w:t>T</w:t>
            </w:r>
          </w:p>
        </w:tc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</w:tcPr>
          <w:p w14:paraId="1F2E6CA6" w14:textId="77777777" w:rsidR="00370B1E" w:rsidRPr="00B13500" w:rsidRDefault="00B13500">
            <w:pPr>
              <w:spacing w:before="23" w:line="160" w:lineRule="exact"/>
              <w:ind w:left="83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Sit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e</w:t>
            </w:r>
            <w:r w:rsidRPr="00B13500">
              <w:rPr>
                <w:rFonts w:asciiTheme="minorHAnsi" w:eastAsia="Verdana" w:hAnsiTheme="minorHAnsi" w:cstheme="minorHAnsi"/>
                <w:spacing w:val="4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Inspect</w:t>
            </w:r>
            <w:r w:rsidRPr="00B13500">
              <w:rPr>
                <w:rFonts w:asciiTheme="minorHAnsi" w:eastAsia="Verdana" w:hAnsiTheme="minorHAnsi" w:cstheme="minorHAnsi"/>
                <w:spacing w:val="-7"/>
                <w:position w:val="-2"/>
                <w:sz w:val="22"/>
                <w:szCs w:val="22"/>
              </w:rPr>
              <w:t>i</w:t>
            </w: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ons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,</w:t>
            </w:r>
            <w:r w:rsidRPr="00B13500">
              <w:rPr>
                <w:rFonts w:asciiTheme="minorHAnsi" w:eastAsia="Verdana" w:hAnsiTheme="minorHAnsi" w:cstheme="minorHAnsi"/>
                <w:spacing w:val="-3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HS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E</w:t>
            </w:r>
            <w:r w:rsidRPr="00B13500">
              <w:rPr>
                <w:rFonts w:asciiTheme="minorHAnsi" w:eastAsia="Verdana" w:hAnsiTheme="minorHAnsi" w:cstheme="minorHAnsi"/>
                <w:spacing w:val="4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Audit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s</w:t>
            </w:r>
            <w:r w:rsidRPr="00B13500">
              <w:rPr>
                <w:rFonts w:asciiTheme="minorHAnsi" w:eastAsia="Verdana" w:hAnsiTheme="minorHAnsi" w:cstheme="minorHAnsi"/>
                <w:spacing w:val="2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&amp;</w:t>
            </w:r>
            <w:r w:rsidRPr="00B13500">
              <w:rPr>
                <w:rFonts w:asciiTheme="minorHAnsi" w:eastAsia="Verdana" w:hAnsiTheme="minorHAnsi" w:cstheme="minorHAnsi"/>
                <w:spacing w:val="-5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Investigat</w:t>
            </w:r>
            <w:r w:rsidRPr="00B13500">
              <w:rPr>
                <w:rFonts w:asciiTheme="minorHAnsi" w:eastAsia="Verdana" w:hAnsiTheme="minorHAnsi" w:cstheme="minorHAnsi"/>
                <w:spacing w:val="-6"/>
                <w:position w:val="-2"/>
                <w:sz w:val="22"/>
                <w:szCs w:val="22"/>
              </w:rPr>
              <w:t>i</w:t>
            </w: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ons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530AE582" w14:textId="77777777" w:rsidR="00370B1E" w:rsidRPr="00B13500" w:rsidRDefault="00B13500">
            <w:pPr>
              <w:spacing w:before="25" w:line="160" w:lineRule="exact"/>
              <w:ind w:left="111"/>
              <w:rPr>
                <w:rFonts w:asciiTheme="minorHAnsi" w:eastAsia="Bahnschrift Light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Bahnschrift Light" w:hAnsiTheme="minorHAnsi" w:cstheme="minorHAnsi"/>
                <w:w w:val="156"/>
                <w:position w:val="-2"/>
                <w:sz w:val="22"/>
                <w:szCs w:val="22"/>
              </w:rPr>
              <w:t>T</w:t>
            </w:r>
          </w:p>
        </w:tc>
        <w:tc>
          <w:tcPr>
            <w:tcW w:w="4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397D2" w14:textId="77777777" w:rsidR="00370B1E" w:rsidRPr="00B13500" w:rsidRDefault="00B13500">
            <w:pPr>
              <w:spacing w:before="23" w:line="160" w:lineRule="exact"/>
              <w:ind w:left="86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Certi</w:t>
            </w:r>
            <w:r w:rsidRPr="00B13500">
              <w:rPr>
                <w:rFonts w:asciiTheme="minorHAnsi" w:eastAsia="Verdana" w:hAnsiTheme="minorHAnsi" w:cstheme="minorHAnsi"/>
                <w:spacing w:val="-5"/>
                <w:position w:val="-2"/>
                <w:sz w:val="22"/>
                <w:szCs w:val="22"/>
              </w:rPr>
              <w:t>f</w:t>
            </w: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icat</w:t>
            </w:r>
            <w:r w:rsidRPr="00B13500">
              <w:rPr>
                <w:rFonts w:asciiTheme="minorHAnsi" w:eastAsia="Verdana" w:hAnsiTheme="minorHAnsi" w:cstheme="minorHAnsi"/>
                <w:spacing w:val="-8"/>
                <w:position w:val="-2"/>
                <w:sz w:val="22"/>
                <w:szCs w:val="22"/>
              </w:rPr>
              <w:t>i</w:t>
            </w: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on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s</w:t>
            </w:r>
            <w:r w:rsidRPr="00B13500">
              <w:rPr>
                <w:rFonts w:asciiTheme="minorHAnsi" w:eastAsia="Verdana" w:hAnsiTheme="minorHAnsi" w:cstheme="minorHAnsi"/>
                <w:spacing w:val="-3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&amp;</w:t>
            </w:r>
            <w:r w:rsidRPr="00B13500">
              <w:rPr>
                <w:rFonts w:asciiTheme="minorHAnsi" w:eastAsia="Verdana" w:hAnsiTheme="minorHAnsi" w:cstheme="minorHAnsi"/>
                <w:spacing w:val="6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Safet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y</w:t>
            </w:r>
            <w:r w:rsidRPr="00B13500">
              <w:rPr>
                <w:rFonts w:asciiTheme="minorHAnsi" w:eastAsia="Verdana" w:hAnsiTheme="minorHAnsi" w:cstheme="minorHAnsi"/>
                <w:spacing w:val="2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Tra</w:t>
            </w:r>
            <w:r w:rsidRPr="00B13500">
              <w:rPr>
                <w:rFonts w:asciiTheme="minorHAnsi" w:eastAsia="Verdana" w:hAnsiTheme="minorHAnsi" w:cstheme="minorHAnsi"/>
                <w:spacing w:val="-5"/>
                <w:position w:val="-2"/>
                <w:sz w:val="22"/>
                <w:szCs w:val="22"/>
              </w:rPr>
              <w:t>i</w:t>
            </w: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ning</w:t>
            </w:r>
          </w:p>
        </w:tc>
      </w:tr>
      <w:tr w:rsidR="00B13500" w:rsidRPr="00B13500" w14:paraId="73B3D482" w14:textId="77777777" w:rsidTr="00B13500">
        <w:trPr>
          <w:trHeight w:hRule="exact" w:val="244"/>
        </w:trPr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4602654F" w14:textId="77777777" w:rsidR="00370B1E" w:rsidRPr="00B13500" w:rsidRDefault="00B13500">
            <w:pPr>
              <w:spacing w:before="25" w:line="160" w:lineRule="exact"/>
              <w:ind w:left="44"/>
              <w:rPr>
                <w:rFonts w:asciiTheme="minorHAnsi" w:eastAsia="Bahnschrift Light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Bahnschrift Light" w:hAnsiTheme="minorHAnsi" w:cstheme="minorHAnsi"/>
                <w:w w:val="156"/>
                <w:position w:val="-2"/>
                <w:sz w:val="22"/>
                <w:szCs w:val="22"/>
              </w:rPr>
              <w:t>T</w:t>
            </w:r>
          </w:p>
        </w:tc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</w:tcPr>
          <w:p w14:paraId="64F561FC" w14:textId="77777777" w:rsidR="00370B1E" w:rsidRPr="00B13500" w:rsidRDefault="00B13500">
            <w:pPr>
              <w:spacing w:before="23" w:line="160" w:lineRule="exact"/>
              <w:ind w:left="83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Verdana" w:hAnsiTheme="minorHAnsi" w:cstheme="minorHAnsi"/>
                <w:w w:val="99"/>
                <w:position w:val="-2"/>
                <w:sz w:val="22"/>
                <w:szCs w:val="22"/>
              </w:rPr>
              <w:t>SCA</w:t>
            </w:r>
            <w:r w:rsidRPr="00B13500">
              <w:rPr>
                <w:rFonts w:asciiTheme="minorHAnsi" w:eastAsia="Verdana" w:hAnsiTheme="minorHAnsi" w:cstheme="minorHAnsi"/>
                <w:spacing w:val="-40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T,</w:t>
            </w:r>
            <w:r w:rsidRPr="00B13500">
              <w:rPr>
                <w:rFonts w:asciiTheme="minorHAnsi" w:eastAsia="Verdana" w:hAnsiTheme="minorHAnsi" w:cstheme="minorHAnsi"/>
                <w:spacing w:val="12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T</w:t>
            </w:r>
            <w:r w:rsidRPr="00B13500">
              <w:rPr>
                <w:rFonts w:asciiTheme="minorHAnsi" w:eastAsia="Verdana" w:hAnsiTheme="minorHAnsi" w:cstheme="minorHAnsi"/>
                <w:spacing w:val="11"/>
                <w:position w:val="-2"/>
                <w:sz w:val="22"/>
                <w:szCs w:val="22"/>
              </w:rPr>
              <w:t>a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p</w:t>
            </w:r>
            <w:r w:rsidRPr="00B13500">
              <w:rPr>
                <w:rFonts w:asciiTheme="minorHAnsi" w:eastAsia="Verdana" w:hAnsiTheme="minorHAnsi" w:cstheme="minorHAnsi"/>
                <w:spacing w:val="-1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R</w:t>
            </w:r>
            <w:r w:rsidRPr="00B13500">
              <w:rPr>
                <w:rFonts w:asciiTheme="minorHAnsi" w:eastAsia="Verdana" w:hAnsiTheme="minorHAnsi" w:cstheme="minorHAnsi"/>
                <w:spacing w:val="13"/>
                <w:position w:val="-2"/>
                <w:sz w:val="22"/>
                <w:szCs w:val="22"/>
              </w:rPr>
              <w:t>o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ot</w:t>
            </w:r>
            <w:r w:rsidRPr="00B13500">
              <w:rPr>
                <w:rFonts w:asciiTheme="minorHAnsi" w:eastAsia="Verdana" w:hAnsiTheme="minorHAnsi" w:cstheme="minorHAnsi"/>
                <w:spacing w:val="-2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&amp;</w:t>
            </w:r>
            <w:r w:rsidRPr="00B13500">
              <w:rPr>
                <w:rFonts w:asciiTheme="minorHAnsi" w:eastAsia="Verdana" w:hAnsiTheme="minorHAnsi" w:cstheme="minorHAnsi"/>
                <w:spacing w:val="13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Ro</w:t>
            </w:r>
            <w:r w:rsidRPr="00B13500">
              <w:rPr>
                <w:rFonts w:asciiTheme="minorHAnsi" w:eastAsia="Verdana" w:hAnsiTheme="minorHAnsi" w:cstheme="minorHAnsi"/>
                <w:spacing w:val="11"/>
                <w:position w:val="-2"/>
                <w:sz w:val="22"/>
                <w:szCs w:val="22"/>
              </w:rPr>
              <w:t>o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t</w:t>
            </w:r>
            <w:r w:rsidRPr="00B13500">
              <w:rPr>
                <w:rFonts w:asciiTheme="minorHAnsi" w:eastAsia="Verdana" w:hAnsiTheme="minorHAnsi" w:cstheme="minorHAnsi"/>
                <w:spacing w:val="-2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C</w:t>
            </w:r>
            <w:r w:rsidRPr="00B13500">
              <w:rPr>
                <w:rFonts w:asciiTheme="minorHAnsi" w:eastAsia="Verdana" w:hAnsiTheme="minorHAnsi" w:cstheme="minorHAnsi"/>
                <w:spacing w:val="12"/>
                <w:position w:val="-2"/>
                <w:sz w:val="22"/>
                <w:szCs w:val="22"/>
              </w:rPr>
              <w:t>a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use</w:t>
            </w:r>
            <w:r w:rsidRPr="00B13500">
              <w:rPr>
                <w:rFonts w:asciiTheme="minorHAnsi" w:eastAsia="Verdana" w:hAnsiTheme="minorHAnsi" w:cstheme="minorHAnsi"/>
                <w:spacing w:val="11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An</w:t>
            </w:r>
            <w:r w:rsidRPr="00B13500">
              <w:rPr>
                <w:rFonts w:asciiTheme="minorHAnsi" w:eastAsia="Verdana" w:hAnsiTheme="minorHAnsi" w:cstheme="minorHAnsi"/>
                <w:spacing w:val="15"/>
                <w:position w:val="-2"/>
                <w:sz w:val="22"/>
                <w:szCs w:val="22"/>
              </w:rPr>
              <w:t>a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lysis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34BCFC08" w14:textId="77777777" w:rsidR="00370B1E" w:rsidRPr="00B13500" w:rsidRDefault="00B13500">
            <w:pPr>
              <w:spacing w:before="25" w:line="160" w:lineRule="exact"/>
              <w:ind w:left="111"/>
              <w:rPr>
                <w:rFonts w:asciiTheme="minorHAnsi" w:eastAsia="Bahnschrift Light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Bahnschrift Light" w:hAnsiTheme="minorHAnsi" w:cstheme="minorHAnsi"/>
                <w:w w:val="156"/>
                <w:position w:val="-2"/>
                <w:sz w:val="22"/>
                <w:szCs w:val="22"/>
              </w:rPr>
              <w:t>T</w:t>
            </w:r>
          </w:p>
        </w:tc>
        <w:tc>
          <w:tcPr>
            <w:tcW w:w="4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D7F92" w14:textId="77777777" w:rsidR="00370B1E" w:rsidRPr="00B13500" w:rsidRDefault="00B13500">
            <w:pPr>
              <w:spacing w:before="23" w:line="160" w:lineRule="exact"/>
              <w:ind w:left="86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Committe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e</w:t>
            </w:r>
            <w:r w:rsidRPr="00B13500">
              <w:rPr>
                <w:rFonts w:asciiTheme="minorHAnsi" w:eastAsia="Verdana" w:hAnsiTheme="minorHAnsi" w:cstheme="minorHAnsi"/>
                <w:spacing w:val="-2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an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d</w:t>
            </w:r>
            <w:r w:rsidRPr="00B13500">
              <w:rPr>
                <w:rFonts w:asciiTheme="minorHAnsi" w:eastAsia="Verdana" w:hAnsiTheme="minorHAnsi" w:cstheme="minorHAnsi"/>
                <w:spacing w:val="4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Senio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r</w:t>
            </w:r>
            <w:r w:rsidRPr="00B13500">
              <w:rPr>
                <w:rFonts w:asciiTheme="minorHAnsi" w:eastAsia="Verdana" w:hAnsiTheme="minorHAnsi" w:cstheme="minorHAnsi"/>
                <w:spacing w:val="2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Managemen</w:t>
            </w:r>
            <w:r w:rsidRPr="00B13500">
              <w:rPr>
                <w:rFonts w:asciiTheme="minorHAnsi" w:eastAsia="Verdana" w:hAnsiTheme="minorHAnsi" w:cstheme="minorHAnsi"/>
                <w:position w:val="-2"/>
                <w:sz w:val="22"/>
                <w:szCs w:val="22"/>
              </w:rPr>
              <w:t>t</w:t>
            </w:r>
            <w:r w:rsidRPr="00B13500">
              <w:rPr>
                <w:rFonts w:asciiTheme="minorHAnsi" w:eastAsia="Verdana" w:hAnsiTheme="minorHAnsi" w:cstheme="minorHAnsi"/>
                <w:spacing w:val="-3"/>
                <w:position w:val="-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5"/>
                <w:position w:val="-2"/>
                <w:sz w:val="22"/>
                <w:szCs w:val="22"/>
              </w:rPr>
              <w:t>Representation</w:t>
            </w:r>
          </w:p>
        </w:tc>
      </w:tr>
      <w:tr w:rsidR="00B13500" w:rsidRPr="00B13500" w14:paraId="2B1D3F48" w14:textId="77777777" w:rsidTr="00B13500">
        <w:trPr>
          <w:trHeight w:hRule="exact" w:val="304"/>
        </w:trPr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4EC8293" w14:textId="77777777" w:rsidR="00370B1E" w:rsidRPr="00B13500" w:rsidRDefault="00B13500">
            <w:pPr>
              <w:spacing w:before="25"/>
              <w:ind w:left="44"/>
              <w:rPr>
                <w:rFonts w:asciiTheme="minorHAnsi" w:eastAsia="Bahnschrift Light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Bahnschrift Light" w:hAnsiTheme="minorHAnsi" w:cstheme="minorHAnsi"/>
                <w:w w:val="156"/>
                <w:sz w:val="22"/>
                <w:szCs w:val="22"/>
              </w:rPr>
              <w:t>T</w:t>
            </w:r>
          </w:p>
        </w:tc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</w:tcPr>
          <w:p w14:paraId="105A2B47" w14:textId="77777777" w:rsidR="00370B1E" w:rsidRPr="00B13500" w:rsidRDefault="00B13500">
            <w:pPr>
              <w:spacing w:before="23"/>
              <w:ind w:left="83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Verdana" w:hAnsiTheme="minorHAnsi" w:cstheme="minorHAnsi"/>
                <w:spacing w:val="5"/>
                <w:sz w:val="22"/>
                <w:szCs w:val="22"/>
              </w:rPr>
              <w:t>Cl</w:t>
            </w:r>
            <w:r w:rsidRPr="00B13500">
              <w:rPr>
                <w:rFonts w:asciiTheme="minorHAnsi" w:eastAsia="Verdana" w:hAnsiTheme="minorHAnsi" w:cstheme="minorHAnsi"/>
                <w:spacing w:val="-7"/>
                <w:sz w:val="22"/>
                <w:szCs w:val="22"/>
              </w:rPr>
              <w:t>i</w:t>
            </w:r>
            <w:r w:rsidRPr="00B13500">
              <w:rPr>
                <w:rFonts w:asciiTheme="minorHAnsi" w:eastAsia="Verdana" w:hAnsiTheme="minorHAnsi" w:cstheme="minorHAnsi"/>
                <w:spacing w:val="5"/>
                <w:sz w:val="22"/>
                <w:szCs w:val="22"/>
              </w:rPr>
              <w:t>en</w:t>
            </w:r>
            <w:r w:rsidRPr="00B13500">
              <w:rPr>
                <w:rFonts w:asciiTheme="minorHAnsi" w:eastAsia="Verdana" w:hAnsiTheme="minorHAnsi" w:cstheme="minorHAnsi"/>
                <w:sz w:val="22"/>
                <w:szCs w:val="22"/>
              </w:rPr>
              <w:t>t</w:t>
            </w:r>
            <w:r w:rsidRPr="00B13500">
              <w:rPr>
                <w:rFonts w:asciiTheme="minorHAnsi" w:eastAsia="Verdan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5"/>
                <w:sz w:val="22"/>
                <w:szCs w:val="22"/>
              </w:rPr>
              <w:t>Relat</w:t>
            </w:r>
            <w:r w:rsidRPr="00B13500">
              <w:rPr>
                <w:rFonts w:asciiTheme="minorHAnsi" w:eastAsia="Verdana" w:hAnsiTheme="minorHAnsi" w:cstheme="minorHAnsi"/>
                <w:spacing w:val="-7"/>
                <w:sz w:val="22"/>
                <w:szCs w:val="22"/>
              </w:rPr>
              <w:t>i</w:t>
            </w:r>
            <w:r w:rsidRPr="00B13500">
              <w:rPr>
                <w:rFonts w:asciiTheme="minorHAnsi" w:eastAsia="Verdana" w:hAnsiTheme="minorHAnsi" w:cstheme="minorHAnsi"/>
                <w:spacing w:val="5"/>
                <w:sz w:val="22"/>
                <w:szCs w:val="22"/>
              </w:rPr>
              <w:t>on</w:t>
            </w:r>
            <w:r w:rsidRPr="00B13500">
              <w:rPr>
                <w:rFonts w:asciiTheme="minorHAnsi" w:eastAsia="Verdana" w:hAnsiTheme="minorHAnsi" w:cstheme="minorHAnsi"/>
                <w:sz w:val="22"/>
                <w:szCs w:val="22"/>
              </w:rPr>
              <w:t>s &amp;</w:t>
            </w:r>
            <w:r w:rsidRPr="00B13500">
              <w:rPr>
                <w:rFonts w:asciiTheme="minorHAnsi" w:eastAsia="Verdan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5"/>
                <w:sz w:val="22"/>
                <w:szCs w:val="22"/>
              </w:rPr>
              <w:t>Communicat</w:t>
            </w:r>
            <w:r w:rsidRPr="00B13500">
              <w:rPr>
                <w:rFonts w:asciiTheme="minorHAnsi" w:eastAsia="Verdana" w:hAnsiTheme="minorHAnsi" w:cstheme="minorHAnsi"/>
                <w:spacing w:val="-9"/>
                <w:sz w:val="22"/>
                <w:szCs w:val="22"/>
              </w:rPr>
              <w:t>i</w:t>
            </w:r>
            <w:r w:rsidRPr="00B13500">
              <w:rPr>
                <w:rFonts w:asciiTheme="minorHAnsi" w:eastAsia="Verdana" w:hAnsiTheme="minorHAnsi" w:cstheme="minorHAnsi"/>
                <w:spacing w:val="5"/>
                <w:sz w:val="22"/>
                <w:szCs w:val="22"/>
              </w:rPr>
              <w:t>ons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6E3B0F84" w14:textId="77777777" w:rsidR="00370B1E" w:rsidRPr="00B13500" w:rsidRDefault="00B13500">
            <w:pPr>
              <w:spacing w:before="25"/>
              <w:ind w:left="111"/>
              <w:rPr>
                <w:rFonts w:asciiTheme="minorHAnsi" w:eastAsia="Bahnschrift Light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Bahnschrift Light" w:hAnsiTheme="minorHAnsi" w:cstheme="minorHAnsi"/>
                <w:w w:val="156"/>
                <w:sz w:val="22"/>
                <w:szCs w:val="22"/>
              </w:rPr>
              <w:t>T</w:t>
            </w:r>
          </w:p>
        </w:tc>
        <w:tc>
          <w:tcPr>
            <w:tcW w:w="4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F3B27" w14:textId="77777777" w:rsidR="00370B1E" w:rsidRPr="00B13500" w:rsidRDefault="00B13500">
            <w:pPr>
              <w:spacing w:before="23"/>
              <w:ind w:left="86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Verdana" w:hAnsiTheme="minorHAnsi" w:cstheme="minorHAnsi"/>
                <w:spacing w:val="5"/>
                <w:sz w:val="22"/>
                <w:szCs w:val="22"/>
              </w:rPr>
              <w:t>Subcontracto</w:t>
            </w:r>
            <w:r w:rsidRPr="00B13500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B13500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5"/>
                <w:sz w:val="22"/>
                <w:szCs w:val="22"/>
              </w:rPr>
              <w:t>Negot</w:t>
            </w:r>
            <w:r w:rsidRPr="00B13500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i</w:t>
            </w:r>
            <w:r w:rsidRPr="00B13500">
              <w:rPr>
                <w:rFonts w:asciiTheme="minorHAnsi" w:eastAsia="Verdana" w:hAnsiTheme="minorHAnsi" w:cstheme="minorHAnsi"/>
                <w:spacing w:val="5"/>
                <w:sz w:val="22"/>
                <w:szCs w:val="22"/>
              </w:rPr>
              <w:t>ations</w:t>
            </w:r>
            <w:r w:rsidRPr="00B13500">
              <w:rPr>
                <w:rFonts w:asciiTheme="minorHAnsi" w:eastAsia="Verdana" w:hAnsiTheme="minorHAnsi" w:cstheme="minorHAnsi"/>
                <w:sz w:val="22"/>
                <w:szCs w:val="22"/>
              </w:rPr>
              <w:t>,</w:t>
            </w:r>
            <w:r w:rsidRPr="00B13500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>C</w:t>
            </w:r>
            <w:r w:rsidRPr="00B13500">
              <w:rPr>
                <w:rFonts w:asciiTheme="minorHAnsi" w:eastAsia="Verdana" w:hAnsiTheme="minorHAnsi" w:cstheme="minorHAnsi"/>
                <w:spacing w:val="5"/>
                <w:sz w:val="22"/>
                <w:szCs w:val="22"/>
              </w:rPr>
              <w:t>ontract</w:t>
            </w:r>
            <w:r w:rsidRPr="00B13500">
              <w:rPr>
                <w:rFonts w:asciiTheme="minorHAnsi" w:eastAsia="Verdana" w:hAnsiTheme="minorHAnsi" w:cstheme="minorHAnsi"/>
                <w:sz w:val="22"/>
                <w:szCs w:val="22"/>
              </w:rPr>
              <w:t>s</w:t>
            </w:r>
            <w:r w:rsidRPr="00B13500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z w:val="22"/>
                <w:szCs w:val="22"/>
              </w:rPr>
              <w:t>&amp;</w:t>
            </w:r>
            <w:r w:rsidRPr="00B13500">
              <w:rPr>
                <w:rFonts w:asciiTheme="minorHAnsi" w:eastAsia="Verdan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5"/>
                <w:sz w:val="22"/>
                <w:szCs w:val="22"/>
              </w:rPr>
              <w:t>Re</w:t>
            </w:r>
            <w:r w:rsidRPr="00B13500">
              <w:rPr>
                <w:rFonts w:asciiTheme="minorHAnsi" w:eastAsia="Verdana" w:hAnsiTheme="minorHAnsi" w:cstheme="minorHAnsi"/>
                <w:spacing w:val="-9"/>
                <w:sz w:val="22"/>
                <w:szCs w:val="22"/>
              </w:rPr>
              <w:t>l</w:t>
            </w:r>
            <w:r w:rsidRPr="00B13500">
              <w:rPr>
                <w:rFonts w:asciiTheme="minorHAnsi" w:eastAsia="Verdana" w:hAnsiTheme="minorHAnsi" w:cstheme="minorHAnsi"/>
                <w:spacing w:val="5"/>
                <w:sz w:val="22"/>
                <w:szCs w:val="22"/>
              </w:rPr>
              <w:t>ations</w:t>
            </w:r>
          </w:p>
        </w:tc>
      </w:tr>
      <w:tr w:rsidR="00B13500" w:rsidRPr="00B13500" w14:paraId="235525A9" w14:textId="77777777" w:rsidTr="00B13500">
        <w:trPr>
          <w:trHeight w:hRule="exact" w:val="600"/>
        </w:trPr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C11673A" w14:textId="77777777" w:rsidR="00370B1E" w:rsidRPr="00B13500" w:rsidRDefault="00B13500">
            <w:pPr>
              <w:spacing w:before="73" w:line="160" w:lineRule="exact"/>
              <w:ind w:left="44"/>
              <w:rPr>
                <w:rFonts w:asciiTheme="minorHAnsi" w:eastAsia="Bahnschrift Light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Bahnschrift Light" w:hAnsiTheme="minorHAnsi" w:cstheme="minorHAnsi"/>
                <w:w w:val="187"/>
                <w:position w:val="-2"/>
                <w:sz w:val="22"/>
                <w:szCs w:val="22"/>
              </w:rPr>
              <w:t>˜</w:t>
            </w:r>
          </w:p>
          <w:p w14:paraId="62B1ED24" w14:textId="77777777" w:rsidR="00370B1E" w:rsidRPr="00B13500" w:rsidRDefault="00B13500">
            <w:pPr>
              <w:spacing w:before="31"/>
              <w:ind w:left="44"/>
              <w:rPr>
                <w:rFonts w:asciiTheme="minorHAnsi" w:eastAsia="Bahnschrift Light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Bahnschrift Light" w:hAnsiTheme="minorHAnsi" w:cstheme="minorHAnsi"/>
                <w:w w:val="187"/>
                <w:sz w:val="22"/>
                <w:szCs w:val="22"/>
              </w:rPr>
              <w:t>˜</w:t>
            </w:r>
          </w:p>
        </w:tc>
        <w:tc>
          <w:tcPr>
            <w:tcW w:w="7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E36C72" w14:textId="77777777" w:rsidR="00370B1E" w:rsidRPr="00B13500" w:rsidRDefault="00B13500">
            <w:pPr>
              <w:spacing w:before="71"/>
              <w:ind w:left="83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Verdana" w:hAnsiTheme="minorHAnsi" w:cstheme="minorHAnsi"/>
                <w:spacing w:val="5"/>
                <w:sz w:val="22"/>
                <w:szCs w:val="22"/>
              </w:rPr>
              <w:t>Profess</w:t>
            </w:r>
            <w:r w:rsidRPr="00B13500">
              <w:rPr>
                <w:rFonts w:asciiTheme="minorHAnsi" w:eastAsia="Verdana" w:hAnsiTheme="minorHAnsi" w:cstheme="minorHAnsi"/>
                <w:spacing w:val="-8"/>
                <w:sz w:val="22"/>
                <w:szCs w:val="22"/>
              </w:rPr>
              <w:t>i</w:t>
            </w:r>
            <w:r w:rsidRPr="00B13500">
              <w:rPr>
                <w:rFonts w:asciiTheme="minorHAnsi" w:eastAsia="Verdana" w:hAnsiTheme="minorHAnsi" w:cstheme="minorHAnsi"/>
                <w:spacing w:val="5"/>
                <w:sz w:val="22"/>
                <w:szCs w:val="22"/>
              </w:rPr>
              <w:t>ona</w:t>
            </w:r>
            <w:r w:rsidRPr="00B13500">
              <w:rPr>
                <w:rFonts w:asciiTheme="minorHAnsi" w:eastAsia="Verdana" w:hAnsiTheme="minorHAnsi" w:cstheme="minorHAnsi"/>
                <w:sz w:val="22"/>
                <w:szCs w:val="22"/>
              </w:rPr>
              <w:t>l</w:t>
            </w:r>
            <w:r w:rsidRPr="00B13500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5"/>
                <w:sz w:val="22"/>
                <w:szCs w:val="22"/>
              </w:rPr>
              <w:t>Go</w:t>
            </w:r>
            <w:r w:rsidRPr="00B13500">
              <w:rPr>
                <w:rFonts w:asciiTheme="minorHAnsi" w:eastAsia="Verdana" w:hAnsiTheme="minorHAnsi" w:cstheme="minorHAnsi"/>
                <w:spacing w:val="-8"/>
                <w:sz w:val="22"/>
                <w:szCs w:val="22"/>
              </w:rPr>
              <w:t>l</w:t>
            </w:r>
            <w:r w:rsidRPr="00B13500">
              <w:rPr>
                <w:rFonts w:asciiTheme="minorHAnsi" w:eastAsia="Verdana" w:hAnsiTheme="minorHAnsi" w:cstheme="minorHAnsi"/>
                <w:sz w:val="22"/>
                <w:szCs w:val="22"/>
              </w:rPr>
              <w:t>d</w:t>
            </w:r>
            <w:r w:rsidRPr="00B13500">
              <w:rPr>
                <w:rFonts w:asciiTheme="minorHAnsi" w:eastAsia="Verdan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5"/>
                <w:sz w:val="22"/>
                <w:szCs w:val="22"/>
              </w:rPr>
              <w:t>Sea</w:t>
            </w:r>
            <w:r w:rsidRPr="00B13500">
              <w:rPr>
                <w:rFonts w:asciiTheme="minorHAnsi" w:eastAsia="Verdana" w:hAnsiTheme="minorHAnsi" w:cstheme="minorHAnsi"/>
                <w:sz w:val="22"/>
                <w:szCs w:val="22"/>
              </w:rPr>
              <w:t>l</w:t>
            </w:r>
            <w:r w:rsidRPr="00B13500">
              <w:rPr>
                <w:rFonts w:asciiTheme="minorHAnsi" w:eastAsia="Verdan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5"/>
                <w:sz w:val="22"/>
                <w:szCs w:val="22"/>
              </w:rPr>
              <w:t>Cert</w:t>
            </w:r>
            <w:r w:rsidRPr="00B13500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>i</w:t>
            </w:r>
            <w:r w:rsidRPr="00B13500">
              <w:rPr>
                <w:rFonts w:asciiTheme="minorHAnsi" w:eastAsia="Verdana" w:hAnsiTheme="minorHAnsi" w:cstheme="minorHAnsi"/>
                <w:spacing w:val="5"/>
                <w:sz w:val="22"/>
                <w:szCs w:val="22"/>
              </w:rPr>
              <w:t>fi</w:t>
            </w:r>
            <w:r w:rsidRPr="00B13500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c</w:t>
            </w:r>
            <w:r w:rsidRPr="00B13500">
              <w:rPr>
                <w:rFonts w:asciiTheme="minorHAnsi" w:eastAsia="Verdana" w:hAnsiTheme="minorHAnsi" w:cstheme="minorHAnsi"/>
                <w:spacing w:val="5"/>
                <w:sz w:val="22"/>
                <w:szCs w:val="22"/>
              </w:rPr>
              <w:t>atio</w:t>
            </w:r>
            <w:r w:rsidRPr="00B13500">
              <w:rPr>
                <w:rFonts w:asciiTheme="minorHAnsi" w:eastAsia="Verdana" w:hAnsiTheme="minorHAnsi" w:cstheme="minorHAnsi"/>
                <w:sz w:val="22"/>
                <w:szCs w:val="22"/>
              </w:rPr>
              <w:t>n</w:t>
            </w:r>
            <w:r w:rsidRPr="00B13500">
              <w:rPr>
                <w:rFonts w:asciiTheme="minorHAnsi" w:eastAsia="Verdan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pacing w:val="5"/>
                <w:sz w:val="22"/>
                <w:szCs w:val="22"/>
              </w:rPr>
              <w:t>(P.GSC.)</w:t>
            </w:r>
          </w:p>
          <w:p w14:paraId="55C4409B" w14:textId="77777777" w:rsidR="00370B1E" w:rsidRPr="00B13500" w:rsidRDefault="00B13500">
            <w:pPr>
              <w:spacing w:before="7"/>
              <w:ind w:left="83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Verdana" w:hAnsiTheme="minorHAnsi" w:cstheme="minorHAnsi"/>
                <w:spacing w:val="4"/>
                <w:w w:val="99"/>
                <w:sz w:val="22"/>
                <w:szCs w:val="22"/>
              </w:rPr>
              <w:t>Me</w:t>
            </w:r>
            <w:r w:rsidRPr="00B13500">
              <w:rPr>
                <w:rFonts w:asciiTheme="minorHAnsi" w:eastAsia="Verdana" w:hAnsiTheme="minorHAnsi" w:cstheme="minorHAnsi"/>
                <w:w w:val="99"/>
                <w:sz w:val="22"/>
                <w:szCs w:val="22"/>
              </w:rPr>
              <w:t>m</w:t>
            </w:r>
            <w:r w:rsidRPr="00B13500">
              <w:rPr>
                <w:rFonts w:asciiTheme="minorHAnsi" w:eastAsia="Verdana" w:hAnsiTheme="minorHAnsi" w:cstheme="minorHAnsi"/>
                <w:spacing w:val="-40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4"/>
                <w:sz w:val="22"/>
                <w:szCs w:val="22"/>
              </w:rPr>
              <w:t>be</w:t>
            </w:r>
            <w:r w:rsidRPr="00B13500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B13500">
              <w:rPr>
                <w:rFonts w:asciiTheme="minorHAnsi" w:eastAsia="Verdan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4"/>
                <w:sz w:val="22"/>
                <w:szCs w:val="22"/>
              </w:rPr>
              <w:t>o</w:t>
            </w:r>
            <w:r w:rsidRPr="00B13500">
              <w:rPr>
                <w:rFonts w:asciiTheme="minorHAnsi" w:eastAsia="Verdana" w:hAnsiTheme="minorHAnsi" w:cstheme="minorHAnsi"/>
                <w:sz w:val="22"/>
                <w:szCs w:val="22"/>
              </w:rPr>
              <w:t>f</w:t>
            </w:r>
            <w:r w:rsidRPr="00B13500">
              <w:rPr>
                <w:rFonts w:asciiTheme="minorHAnsi" w:eastAsia="Verdana" w:hAnsiTheme="minorHAnsi" w:cstheme="minorHAnsi"/>
                <w:spacing w:val="4"/>
                <w:sz w:val="22"/>
                <w:szCs w:val="22"/>
              </w:rPr>
              <w:t xml:space="preserve"> th</w:t>
            </w:r>
            <w:r w:rsidRPr="00B13500">
              <w:rPr>
                <w:rFonts w:asciiTheme="minorHAnsi" w:eastAsia="Verdana" w:hAnsiTheme="minorHAnsi" w:cstheme="minorHAnsi"/>
                <w:sz w:val="22"/>
                <w:szCs w:val="22"/>
              </w:rPr>
              <w:t>e</w:t>
            </w:r>
            <w:r w:rsidRPr="00B13500">
              <w:rPr>
                <w:rFonts w:asciiTheme="minorHAnsi" w:eastAsia="Verdan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4"/>
                <w:sz w:val="22"/>
                <w:szCs w:val="22"/>
              </w:rPr>
              <w:t>Boar</w:t>
            </w:r>
            <w:r w:rsidRPr="00B13500">
              <w:rPr>
                <w:rFonts w:asciiTheme="minorHAnsi" w:eastAsia="Verdana" w:hAnsiTheme="minorHAnsi" w:cstheme="minorHAnsi"/>
                <w:sz w:val="22"/>
                <w:szCs w:val="22"/>
              </w:rPr>
              <w:t>d</w:t>
            </w:r>
            <w:r w:rsidRPr="00B13500">
              <w:rPr>
                <w:rFonts w:asciiTheme="minorHAnsi" w:eastAsia="Verdana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4"/>
                <w:sz w:val="22"/>
                <w:szCs w:val="22"/>
              </w:rPr>
              <w:t>o</w:t>
            </w:r>
            <w:r w:rsidRPr="00B13500">
              <w:rPr>
                <w:rFonts w:asciiTheme="minorHAnsi" w:eastAsia="Verdana" w:hAnsiTheme="minorHAnsi" w:cstheme="minorHAnsi"/>
                <w:sz w:val="22"/>
                <w:szCs w:val="22"/>
              </w:rPr>
              <w:t>f</w:t>
            </w:r>
            <w:r w:rsidRPr="00B13500">
              <w:rPr>
                <w:rFonts w:asciiTheme="minorHAnsi" w:eastAsia="Verdana" w:hAnsiTheme="minorHAnsi" w:cstheme="minorHAnsi"/>
                <w:spacing w:val="4"/>
                <w:sz w:val="22"/>
                <w:szCs w:val="22"/>
              </w:rPr>
              <w:t xml:space="preserve"> Canadia</w:t>
            </w:r>
            <w:r w:rsidRPr="00B13500">
              <w:rPr>
                <w:rFonts w:asciiTheme="minorHAnsi" w:eastAsia="Verdana" w:hAnsiTheme="minorHAnsi" w:cstheme="minorHAnsi"/>
                <w:sz w:val="22"/>
                <w:szCs w:val="22"/>
              </w:rPr>
              <w:t>n</w:t>
            </w:r>
            <w:r w:rsidRPr="00B13500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4"/>
                <w:sz w:val="22"/>
                <w:szCs w:val="22"/>
              </w:rPr>
              <w:t>Registere</w:t>
            </w:r>
            <w:r w:rsidRPr="00B13500">
              <w:rPr>
                <w:rFonts w:asciiTheme="minorHAnsi" w:eastAsia="Verdana" w:hAnsiTheme="minorHAnsi" w:cstheme="minorHAnsi"/>
                <w:sz w:val="22"/>
                <w:szCs w:val="22"/>
              </w:rPr>
              <w:t>d</w:t>
            </w:r>
            <w:r w:rsidRPr="00B13500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4"/>
                <w:sz w:val="22"/>
                <w:szCs w:val="22"/>
              </w:rPr>
              <w:t>S</w:t>
            </w:r>
            <w:r w:rsidRPr="00B13500">
              <w:rPr>
                <w:rFonts w:asciiTheme="minorHAnsi" w:eastAsia="Verdana" w:hAnsiTheme="minorHAnsi" w:cstheme="minorHAnsi"/>
                <w:spacing w:val="15"/>
                <w:sz w:val="22"/>
                <w:szCs w:val="22"/>
              </w:rPr>
              <w:t>a</w:t>
            </w:r>
            <w:r w:rsidRPr="00B13500">
              <w:rPr>
                <w:rFonts w:asciiTheme="minorHAnsi" w:eastAsia="Verdana" w:hAnsiTheme="minorHAnsi" w:cstheme="minorHAnsi"/>
                <w:spacing w:val="4"/>
                <w:sz w:val="22"/>
                <w:szCs w:val="22"/>
              </w:rPr>
              <w:t>fet</w:t>
            </w:r>
            <w:r w:rsidRPr="00B13500">
              <w:rPr>
                <w:rFonts w:asciiTheme="minorHAnsi" w:eastAsia="Verdana" w:hAnsiTheme="minorHAnsi" w:cstheme="minorHAnsi"/>
                <w:sz w:val="22"/>
                <w:szCs w:val="22"/>
              </w:rPr>
              <w:t>y</w:t>
            </w:r>
            <w:r w:rsidRPr="00B13500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4"/>
                <w:sz w:val="22"/>
                <w:szCs w:val="22"/>
              </w:rPr>
              <w:t>Professional</w:t>
            </w:r>
            <w:r w:rsidRPr="00B13500">
              <w:rPr>
                <w:rFonts w:asciiTheme="minorHAnsi" w:eastAsia="Verdana" w:hAnsiTheme="minorHAnsi" w:cstheme="minorHAnsi"/>
                <w:sz w:val="22"/>
                <w:szCs w:val="22"/>
              </w:rPr>
              <w:t>s</w:t>
            </w:r>
            <w:r w:rsidRPr="00B13500">
              <w:rPr>
                <w:rFonts w:asciiTheme="minorHAnsi" w:eastAsia="Verdan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pacing w:val="8"/>
                <w:sz w:val="22"/>
                <w:szCs w:val="22"/>
              </w:rPr>
              <w:t>(C</w:t>
            </w:r>
            <w:r w:rsidRPr="00B13500">
              <w:rPr>
                <w:rFonts w:asciiTheme="minorHAnsi" w:eastAsia="Verdana" w:hAnsiTheme="minorHAnsi" w:cstheme="minorHAnsi"/>
                <w:b/>
                <w:spacing w:val="-3"/>
                <w:sz w:val="22"/>
                <w:szCs w:val="22"/>
              </w:rPr>
              <w:t>R</w:t>
            </w:r>
            <w:r w:rsidRPr="00B13500">
              <w:rPr>
                <w:rFonts w:asciiTheme="minorHAnsi" w:eastAsia="Verdana" w:hAnsiTheme="minorHAnsi" w:cstheme="minorHAnsi"/>
                <w:b/>
                <w:spacing w:val="8"/>
                <w:sz w:val="22"/>
                <w:szCs w:val="22"/>
              </w:rPr>
              <w:t>SP)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14:paraId="64EF696D" w14:textId="77777777" w:rsidR="00370B1E" w:rsidRPr="00B13500" w:rsidRDefault="00B13500">
            <w:pPr>
              <w:spacing w:before="71"/>
              <w:ind w:left="778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Verdana" w:hAnsiTheme="minorHAnsi" w:cstheme="minorHAnsi"/>
                <w:b/>
                <w:spacing w:val="7"/>
                <w:sz w:val="22"/>
                <w:szCs w:val="22"/>
              </w:rPr>
              <w:t>200</w:t>
            </w:r>
            <w:r w:rsidRPr="00B13500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9</w:t>
            </w:r>
            <w:r w:rsidRPr="00B13500">
              <w:rPr>
                <w:rFonts w:asciiTheme="minorHAnsi" w:eastAsia="Verdana" w:hAnsiTheme="minorHAnsi" w:cstheme="minorHAnsi"/>
                <w:b/>
                <w:spacing w:val="6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-</w:t>
            </w:r>
            <w:r w:rsidRPr="00B13500">
              <w:rPr>
                <w:rFonts w:asciiTheme="minorHAnsi" w:eastAsia="Verdana" w:hAnsiTheme="minorHAnsi" w:cstheme="minorHAnsi"/>
                <w:b/>
                <w:spacing w:val="10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pacing w:val="-6"/>
                <w:sz w:val="22"/>
                <w:szCs w:val="22"/>
              </w:rPr>
              <w:t>p</w:t>
            </w:r>
            <w:r w:rsidRPr="00B13500">
              <w:rPr>
                <w:rFonts w:asciiTheme="minorHAnsi" w:eastAsia="Verdana" w:hAnsiTheme="minorHAnsi" w:cstheme="minorHAnsi"/>
                <w:b/>
                <w:spacing w:val="7"/>
                <w:sz w:val="22"/>
                <w:szCs w:val="22"/>
              </w:rPr>
              <w:t>res</w:t>
            </w:r>
            <w:r w:rsidRPr="00B13500">
              <w:rPr>
                <w:rFonts w:asciiTheme="minorHAnsi" w:eastAsia="Verdana" w:hAnsiTheme="minorHAnsi" w:cstheme="minorHAnsi"/>
                <w:b/>
                <w:spacing w:val="-4"/>
                <w:sz w:val="22"/>
                <w:szCs w:val="22"/>
              </w:rPr>
              <w:t>e</w:t>
            </w:r>
            <w:r w:rsidRPr="00B13500">
              <w:rPr>
                <w:rFonts w:asciiTheme="minorHAnsi" w:eastAsia="Verdana" w:hAnsiTheme="minorHAnsi" w:cstheme="minorHAnsi"/>
                <w:b/>
                <w:spacing w:val="7"/>
                <w:sz w:val="22"/>
                <w:szCs w:val="22"/>
              </w:rPr>
              <w:t>nt</w:t>
            </w:r>
          </w:p>
          <w:p w14:paraId="4FAC62BF" w14:textId="77777777" w:rsidR="00370B1E" w:rsidRPr="00B13500" w:rsidRDefault="00B13500">
            <w:pPr>
              <w:spacing w:before="7"/>
              <w:ind w:left="776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Verdana" w:hAnsiTheme="minorHAnsi" w:cstheme="minorHAnsi"/>
                <w:b/>
                <w:spacing w:val="7"/>
                <w:sz w:val="22"/>
                <w:szCs w:val="22"/>
              </w:rPr>
              <w:t>200</w:t>
            </w:r>
            <w:r w:rsidRPr="00B13500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7</w:t>
            </w:r>
            <w:r w:rsidRPr="00B13500">
              <w:rPr>
                <w:rFonts w:asciiTheme="minorHAnsi" w:eastAsia="Verdana" w:hAnsiTheme="minorHAnsi" w:cstheme="minorHAnsi"/>
                <w:b/>
                <w:spacing w:val="6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-</w:t>
            </w:r>
            <w:r w:rsidRPr="00B13500">
              <w:rPr>
                <w:rFonts w:asciiTheme="minorHAnsi" w:eastAsia="Verdana" w:hAnsiTheme="minorHAnsi" w:cstheme="minorHAnsi"/>
                <w:b/>
                <w:spacing w:val="10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pacing w:val="-4"/>
                <w:sz w:val="22"/>
                <w:szCs w:val="22"/>
              </w:rPr>
              <w:t>p</w:t>
            </w:r>
            <w:r w:rsidRPr="00B13500">
              <w:rPr>
                <w:rFonts w:asciiTheme="minorHAnsi" w:eastAsia="Verdana" w:hAnsiTheme="minorHAnsi" w:cstheme="minorHAnsi"/>
                <w:b/>
                <w:spacing w:val="7"/>
                <w:sz w:val="22"/>
                <w:szCs w:val="22"/>
              </w:rPr>
              <w:t>res</w:t>
            </w:r>
            <w:r w:rsidRPr="00B13500">
              <w:rPr>
                <w:rFonts w:asciiTheme="minorHAnsi" w:eastAsia="Verdana" w:hAnsiTheme="minorHAnsi" w:cstheme="minorHAnsi"/>
                <w:b/>
                <w:spacing w:val="-4"/>
                <w:sz w:val="22"/>
                <w:szCs w:val="22"/>
              </w:rPr>
              <w:t>e</w:t>
            </w:r>
            <w:r w:rsidRPr="00B13500">
              <w:rPr>
                <w:rFonts w:asciiTheme="minorHAnsi" w:eastAsia="Verdana" w:hAnsiTheme="minorHAnsi" w:cstheme="minorHAnsi"/>
                <w:b/>
                <w:spacing w:val="7"/>
                <w:sz w:val="22"/>
                <w:szCs w:val="22"/>
              </w:rPr>
              <w:t>nt</w:t>
            </w:r>
          </w:p>
        </w:tc>
      </w:tr>
      <w:tr w:rsidR="00B13500" w:rsidRPr="00B13500" w14:paraId="06544BD3" w14:textId="77777777" w:rsidTr="00B13500">
        <w:trPr>
          <w:trHeight w:hRule="exact" w:val="340"/>
        </w:trPr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49289EE" w14:textId="77777777" w:rsidR="00370B1E" w:rsidRPr="00B13500" w:rsidRDefault="00B13500">
            <w:pPr>
              <w:spacing w:line="160" w:lineRule="exact"/>
              <w:ind w:left="44"/>
              <w:rPr>
                <w:rFonts w:asciiTheme="minorHAnsi" w:eastAsia="Bahnschrift Light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Bahnschrift Light" w:hAnsiTheme="minorHAnsi" w:cstheme="minorHAnsi"/>
                <w:w w:val="187"/>
                <w:sz w:val="22"/>
                <w:szCs w:val="22"/>
              </w:rPr>
              <w:t>˜</w:t>
            </w:r>
          </w:p>
        </w:tc>
        <w:tc>
          <w:tcPr>
            <w:tcW w:w="7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C23884" w14:textId="77777777" w:rsidR="00370B1E" w:rsidRPr="00B13500" w:rsidRDefault="00B13500">
            <w:pPr>
              <w:spacing w:line="160" w:lineRule="exact"/>
              <w:ind w:left="83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Verdana" w:hAnsiTheme="minorHAnsi" w:cstheme="minorHAnsi"/>
                <w:spacing w:val="4"/>
                <w:w w:val="99"/>
                <w:sz w:val="22"/>
                <w:szCs w:val="22"/>
              </w:rPr>
              <w:t>Me</w:t>
            </w:r>
            <w:r w:rsidRPr="00B13500">
              <w:rPr>
                <w:rFonts w:asciiTheme="minorHAnsi" w:eastAsia="Verdana" w:hAnsiTheme="minorHAnsi" w:cstheme="minorHAnsi"/>
                <w:w w:val="99"/>
                <w:sz w:val="22"/>
                <w:szCs w:val="22"/>
              </w:rPr>
              <w:t>m</w:t>
            </w:r>
            <w:r w:rsidRPr="00B13500">
              <w:rPr>
                <w:rFonts w:asciiTheme="minorHAnsi" w:eastAsia="Verdana" w:hAnsiTheme="minorHAnsi" w:cstheme="minorHAnsi"/>
                <w:spacing w:val="-40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4"/>
                <w:sz w:val="22"/>
                <w:szCs w:val="22"/>
              </w:rPr>
              <w:t>be</w:t>
            </w:r>
            <w:r w:rsidRPr="00B13500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B13500">
              <w:rPr>
                <w:rFonts w:asciiTheme="minorHAnsi" w:eastAsia="Verdan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4"/>
                <w:sz w:val="22"/>
                <w:szCs w:val="22"/>
              </w:rPr>
              <w:t>o</w:t>
            </w:r>
            <w:r w:rsidRPr="00B13500">
              <w:rPr>
                <w:rFonts w:asciiTheme="minorHAnsi" w:eastAsia="Verdana" w:hAnsiTheme="minorHAnsi" w:cstheme="minorHAnsi"/>
                <w:sz w:val="22"/>
                <w:szCs w:val="22"/>
              </w:rPr>
              <w:t>f</w:t>
            </w:r>
            <w:r w:rsidRPr="00B13500">
              <w:rPr>
                <w:rFonts w:asciiTheme="minorHAnsi" w:eastAsia="Verdana" w:hAnsiTheme="minorHAnsi" w:cstheme="minorHAnsi"/>
                <w:spacing w:val="4"/>
                <w:sz w:val="22"/>
                <w:szCs w:val="22"/>
              </w:rPr>
              <w:t xml:space="preserve"> th</w:t>
            </w:r>
            <w:r w:rsidRPr="00B13500">
              <w:rPr>
                <w:rFonts w:asciiTheme="minorHAnsi" w:eastAsia="Verdana" w:hAnsiTheme="minorHAnsi" w:cstheme="minorHAnsi"/>
                <w:sz w:val="22"/>
                <w:szCs w:val="22"/>
              </w:rPr>
              <w:t>e</w:t>
            </w:r>
            <w:r w:rsidRPr="00B13500">
              <w:rPr>
                <w:rFonts w:asciiTheme="minorHAnsi" w:eastAsia="Verdan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4"/>
                <w:sz w:val="22"/>
                <w:szCs w:val="22"/>
              </w:rPr>
              <w:t>Cana</w:t>
            </w:r>
            <w:r w:rsidRPr="00B13500">
              <w:rPr>
                <w:rFonts w:asciiTheme="minorHAnsi" w:eastAsia="Verdana" w:hAnsiTheme="minorHAnsi" w:cstheme="minorHAnsi"/>
                <w:spacing w:val="14"/>
                <w:sz w:val="22"/>
                <w:szCs w:val="22"/>
              </w:rPr>
              <w:t>d</w:t>
            </w:r>
            <w:r w:rsidRPr="00B13500">
              <w:rPr>
                <w:rFonts w:asciiTheme="minorHAnsi" w:eastAsia="Verdana" w:hAnsiTheme="minorHAnsi" w:cstheme="minorHAnsi"/>
                <w:spacing w:val="4"/>
                <w:sz w:val="22"/>
                <w:szCs w:val="22"/>
              </w:rPr>
              <w:t>ia</w:t>
            </w:r>
            <w:r w:rsidRPr="00B13500">
              <w:rPr>
                <w:rFonts w:asciiTheme="minorHAnsi" w:eastAsia="Verdana" w:hAnsiTheme="minorHAnsi" w:cstheme="minorHAnsi"/>
                <w:sz w:val="22"/>
                <w:szCs w:val="22"/>
              </w:rPr>
              <w:t>n</w:t>
            </w:r>
            <w:r w:rsidRPr="00B13500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4"/>
                <w:sz w:val="22"/>
                <w:szCs w:val="22"/>
              </w:rPr>
              <w:t>Societ</w:t>
            </w:r>
            <w:r w:rsidRPr="00B1350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y </w:t>
            </w:r>
            <w:r w:rsidRPr="00B13500">
              <w:rPr>
                <w:rFonts w:asciiTheme="minorHAnsi" w:eastAsia="Verdana" w:hAnsiTheme="minorHAnsi" w:cstheme="minorHAnsi"/>
                <w:spacing w:val="4"/>
                <w:sz w:val="22"/>
                <w:szCs w:val="22"/>
              </w:rPr>
              <w:t>o</w:t>
            </w:r>
            <w:r w:rsidRPr="00B13500">
              <w:rPr>
                <w:rFonts w:asciiTheme="minorHAnsi" w:eastAsia="Verdana" w:hAnsiTheme="minorHAnsi" w:cstheme="minorHAnsi"/>
                <w:sz w:val="22"/>
                <w:szCs w:val="22"/>
              </w:rPr>
              <w:t>f</w:t>
            </w:r>
            <w:r w:rsidRPr="00B13500">
              <w:rPr>
                <w:rFonts w:asciiTheme="minorHAnsi" w:eastAsia="Verdana" w:hAnsiTheme="minorHAnsi" w:cstheme="minorHAnsi"/>
                <w:spacing w:val="4"/>
                <w:sz w:val="22"/>
                <w:szCs w:val="22"/>
              </w:rPr>
              <w:t xml:space="preserve"> Safet</w:t>
            </w:r>
            <w:r w:rsidRPr="00B13500">
              <w:rPr>
                <w:rFonts w:asciiTheme="minorHAnsi" w:eastAsia="Verdana" w:hAnsiTheme="minorHAnsi" w:cstheme="minorHAnsi"/>
                <w:sz w:val="22"/>
                <w:szCs w:val="22"/>
              </w:rPr>
              <w:t>y</w:t>
            </w:r>
            <w:r w:rsidRPr="00B13500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spacing w:val="4"/>
                <w:sz w:val="22"/>
                <w:szCs w:val="22"/>
              </w:rPr>
              <w:t>Engineer</w:t>
            </w:r>
            <w:r w:rsidRPr="00B13500">
              <w:rPr>
                <w:rFonts w:asciiTheme="minorHAnsi" w:eastAsia="Verdana" w:hAnsiTheme="minorHAnsi" w:cstheme="minorHAnsi"/>
                <w:sz w:val="22"/>
                <w:szCs w:val="22"/>
              </w:rPr>
              <w:t>s</w:t>
            </w:r>
            <w:r w:rsidRPr="00B13500">
              <w:rPr>
                <w:rFonts w:asciiTheme="minorHAnsi" w:eastAsia="Verdan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pacing w:val="7"/>
                <w:sz w:val="22"/>
                <w:szCs w:val="22"/>
              </w:rPr>
              <w:t>(CSSE)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14:paraId="39FEFD9D" w14:textId="77777777" w:rsidR="00370B1E" w:rsidRPr="00B13500" w:rsidRDefault="00B13500">
            <w:pPr>
              <w:spacing w:line="160" w:lineRule="exact"/>
              <w:ind w:left="774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Verdana" w:hAnsiTheme="minorHAnsi" w:cstheme="minorHAnsi"/>
                <w:b/>
                <w:spacing w:val="7"/>
                <w:sz w:val="22"/>
                <w:szCs w:val="22"/>
              </w:rPr>
              <w:t>200</w:t>
            </w:r>
            <w:r w:rsidRPr="00B13500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6</w:t>
            </w:r>
            <w:r w:rsidRPr="00B13500">
              <w:rPr>
                <w:rFonts w:asciiTheme="minorHAnsi" w:eastAsia="Verdana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-</w:t>
            </w:r>
            <w:r w:rsidRPr="00B13500">
              <w:rPr>
                <w:rFonts w:asciiTheme="minorHAnsi" w:eastAsia="Verdana" w:hAnsiTheme="minorHAnsi" w:cstheme="minorHAnsi"/>
                <w:b/>
                <w:spacing w:val="10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pacing w:val="7"/>
                <w:sz w:val="22"/>
                <w:szCs w:val="22"/>
              </w:rPr>
              <w:t>p</w:t>
            </w:r>
            <w:r w:rsidRPr="00B13500">
              <w:rPr>
                <w:rFonts w:asciiTheme="minorHAnsi" w:eastAsia="Verdana" w:hAnsiTheme="minorHAnsi" w:cstheme="minorHAnsi"/>
                <w:b/>
                <w:spacing w:val="-5"/>
                <w:sz w:val="22"/>
                <w:szCs w:val="22"/>
              </w:rPr>
              <w:t>r</w:t>
            </w:r>
            <w:r w:rsidRPr="00B13500">
              <w:rPr>
                <w:rFonts w:asciiTheme="minorHAnsi" w:eastAsia="Verdana" w:hAnsiTheme="minorHAnsi" w:cstheme="minorHAnsi"/>
                <w:b/>
                <w:spacing w:val="7"/>
                <w:sz w:val="22"/>
                <w:szCs w:val="22"/>
              </w:rPr>
              <w:t>esent</w:t>
            </w:r>
          </w:p>
        </w:tc>
      </w:tr>
    </w:tbl>
    <w:p w14:paraId="6AEDA4AF" w14:textId="77777777" w:rsidR="00370B1E" w:rsidRPr="00B13500" w:rsidRDefault="00370B1E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08E9D253" w14:textId="77777777" w:rsidR="00370B1E" w:rsidRPr="00B13500" w:rsidRDefault="00370B1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367E0A" w14:textId="04740FEE" w:rsidR="00370B1E" w:rsidRPr="00B13500" w:rsidRDefault="00B13500" w:rsidP="00B13500">
      <w:pPr>
        <w:tabs>
          <w:tab w:val="left" w:pos="10040"/>
        </w:tabs>
        <w:spacing w:line="300" w:lineRule="exact"/>
        <w:ind w:left="112" w:right="138"/>
        <w:jc w:val="center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B13500">
        <w:rPr>
          <w:rFonts w:asciiTheme="minorHAnsi" w:eastAsia="Tahoma" w:hAnsiTheme="minorHAnsi" w:cstheme="minorHAnsi"/>
          <w:b/>
          <w:bCs/>
          <w:spacing w:val="18"/>
          <w:w w:val="134"/>
          <w:position w:val="-1"/>
          <w:sz w:val="22"/>
          <w:szCs w:val="22"/>
          <w:u w:color="000000"/>
        </w:rPr>
        <w:t>P</w:t>
      </w:r>
      <w:r w:rsidRPr="00B13500">
        <w:rPr>
          <w:rFonts w:asciiTheme="minorHAnsi" w:eastAsia="Tahoma" w:hAnsiTheme="minorHAnsi" w:cstheme="minorHAnsi"/>
          <w:b/>
          <w:bCs/>
          <w:spacing w:val="-1"/>
          <w:w w:val="128"/>
          <w:position w:val="-1"/>
          <w:sz w:val="22"/>
          <w:szCs w:val="22"/>
          <w:u w:color="000000"/>
        </w:rPr>
        <w:t>RO</w:t>
      </w:r>
      <w:r w:rsidRPr="00B13500">
        <w:rPr>
          <w:rFonts w:asciiTheme="minorHAnsi" w:eastAsia="Tahoma" w:hAnsiTheme="minorHAnsi" w:cstheme="minorHAnsi"/>
          <w:b/>
          <w:bCs/>
          <w:spacing w:val="9"/>
          <w:w w:val="128"/>
          <w:position w:val="-1"/>
          <w:sz w:val="22"/>
          <w:szCs w:val="22"/>
          <w:u w:color="000000"/>
        </w:rPr>
        <w:t>F</w:t>
      </w:r>
      <w:r w:rsidRPr="00B13500">
        <w:rPr>
          <w:rFonts w:asciiTheme="minorHAnsi" w:eastAsia="Tahoma" w:hAnsiTheme="minorHAnsi" w:cstheme="minorHAnsi"/>
          <w:b/>
          <w:bCs/>
          <w:spacing w:val="-1"/>
          <w:w w:val="127"/>
          <w:position w:val="-1"/>
          <w:sz w:val="22"/>
          <w:szCs w:val="22"/>
          <w:u w:color="000000"/>
        </w:rPr>
        <w:t>ESSIO</w:t>
      </w:r>
      <w:r w:rsidRPr="00B13500">
        <w:rPr>
          <w:rFonts w:asciiTheme="minorHAnsi" w:eastAsia="Tahoma" w:hAnsiTheme="minorHAnsi" w:cstheme="minorHAnsi"/>
          <w:b/>
          <w:bCs/>
          <w:spacing w:val="9"/>
          <w:w w:val="127"/>
          <w:position w:val="-1"/>
          <w:sz w:val="22"/>
          <w:szCs w:val="22"/>
          <w:u w:color="000000"/>
        </w:rPr>
        <w:t>N</w:t>
      </w:r>
      <w:r w:rsidRPr="00B13500">
        <w:rPr>
          <w:rFonts w:asciiTheme="minorHAnsi" w:eastAsia="Tahoma" w:hAnsiTheme="minorHAnsi" w:cstheme="minorHAnsi"/>
          <w:b/>
          <w:bCs/>
          <w:spacing w:val="-1"/>
          <w:w w:val="135"/>
          <w:position w:val="-1"/>
          <w:sz w:val="22"/>
          <w:szCs w:val="22"/>
          <w:u w:color="000000"/>
        </w:rPr>
        <w:t>AL</w:t>
      </w:r>
      <w:r w:rsidRPr="00B13500">
        <w:rPr>
          <w:rFonts w:asciiTheme="minorHAnsi" w:eastAsia="Tahoma" w:hAnsiTheme="minorHAnsi" w:cstheme="minorHAnsi"/>
          <w:b/>
          <w:bCs/>
          <w:spacing w:val="4"/>
          <w:w w:val="115"/>
          <w:position w:val="-1"/>
          <w:sz w:val="22"/>
          <w:szCs w:val="22"/>
          <w:u w:color="000000"/>
        </w:rPr>
        <w:t xml:space="preserve"> </w:t>
      </w:r>
      <w:r w:rsidRPr="00B13500">
        <w:rPr>
          <w:rFonts w:asciiTheme="minorHAnsi" w:eastAsia="Tahoma" w:hAnsiTheme="minorHAnsi" w:cstheme="minorHAnsi"/>
          <w:b/>
          <w:bCs/>
          <w:spacing w:val="18"/>
          <w:w w:val="124"/>
          <w:position w:val="-1"/>
          <w:sz w:val="22"/>
          <w:szCs w:val="22"/>
          <w:u w:color="000000"/>
        </w:rPr>
        <w:t>E</w:t>
      </w:r>
      <w:r w:rsidRPr="00B13500">
        <w:rPr>
          <w:rFonts w:asciiTheme="minorHAnsi" w:eastAsia="Tahoma" w:hAnsiTheme="minorHAnsi" w:cstheme="minorHAnsi"/>
          <w:b/>
          <w:bCs/>
          <w:spacing w:val="2"/>
          <w:w w:val="122"/>
          <w:position w:val="-1"/>
          <w:sz w:val="22"/>
          <w:szCs w:val="22"/>
          <w:u w:color="000000"/>
        </w:rPr>
        <w:t>XPER</w:t>
      </w:r>
      <w:r w:rsidRPr="00B13500">
        <w:rPr>
          <w:rFonts w:asciiTheme="minorHAnsi" w:eastAsia="Tahoma" w:hAnsiTheme="minorHAnsi" w:cstheme="minorHAnsi"/>
          <w:b/>
          <w:bCs/>
          <w:spacing w:val="-9"/>
          <w:w w:val="122"/>
          <w:position w:val="-1"/>
          <w:sz w:val="22"/>
          <w:szCs w:val="22"/>
          <w:u w:color="000000"/>
        </w:rPr>
        <w:t>I</w:t>
      </w:r>
      <w:r w:rsidRPr="00B13500">
        <w:rPr>
          <w:rFonts w:asciiTheme="minorHAnsi" w:eastAsia="Tahoma" w:hAnsiTheme="minorHAnsi" w:cstheme="minorHAnsi"/>
          <w:b/>
          <w:bCs/>
          <w:spacing w:val="2"/>
          <w:w w:val="129"/>
          <w:position w:val="-1"/>
          <w:sz w:val="22"/>
          <w:szCs w:val="22"/>
          <w:u w:color="000000"/>
        </w:rPr>
        <w:t>ENCE</w:t>
      </w:r>
    </w:p>
    <w:p w14:paraId="7E8E0ED6" w14:textId="77777777" w:rsidR="00370B1E" w:rsidRPr="00B13500" w:rsidRDefault="00370B1E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2ADC1357" w14:textId="77777777" w:rsidR="00370B1E" w:rsidRPr="00B13500" w:rsidRDefault="00B13500">
      <w:pPr>
        <w:ind w:left="113" w:right="5992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10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b/>
          <w:spacing w:val="10"/>
          <w:sz w:val="22"/>
          <w:szCs w:val="22"/>
        </w:rPr>
        <w:t>NEH</w:t>
      </w:r>
      <w:r w:rsidRPr="00B13500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b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10"/>
          <w:sz w:val="22"/>
          <w:szCs w:val="22"/>
        </w:rPr>
        <w:t>CO</w:t>
      </w:r>
      <w:r w:rsidRPr="00B13500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b/>
          <w:spacing w:val="10"/>
          <w:sz w:val="22"/>
          <w:szCs w:val="22"/>
        </w:rPr>
        <w:t>ST</w:t>
      </w:r>
      <w:r w:rsidRPr="00B13500">
        <w:rPr>
          <w:rFonts w:asciiTheme="minorHAnsi" w:eastAsia="Verdana" w:hAnsiTheme="minorHAnsi" w:cstheme="minorHAnsi"/>
          <w:b/>
          <w:spacing w:val="-2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b/>
          <w:spacing w:val="10"/>
          <w:sz w:val="22"/>
          <w:szCs w:val="22"/>
        </w:rPr>
        <w:t>UC</w:t>
      </w:r>
      <w:r w:rsidRPr="00B13500">
        <w:rPr>
          <w:rFonts w:asciiTheme="minorHAnsi" w:eastAsia="Verdana" w:hAnsiTheme="minorHAnsi" w:cstheme="minorHAnsi"/>
          <w:b/>
          <w:spacing w:val="-4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b/>
          <w:spacing w:val="10"/>
          <w:sz w:val="22"/>
          <w:szCs w:val="22"/>
        </w:rPr>
        <w:t>IO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&amp;</w:t>
      </w:r>
      <w:r w:rsidRPr="00B13500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10"/>
          <w:sz w:val="22"/>
          <w:szCs w:val="22"/>
        </w:rPr>
        <w:t>ENG</w:t>
      </w:r>
      <w:r w:rsidRPr="00B13500">
        <w:rPr>
          <w:rFonts w:asciiTheme="minorHAnsi" w:eastAsia="Verdana" w:hAnsiTheme="minorHAnsi" w:cstheme="minorHAnsi"/>
          <w:b/>
          <w:spacing w:val="-5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b/>
          <w:spacing w:val="10"/>
          <w:sz w:val="22"/>
          <w:szCs w:val="22"/>
        </w:rPr>
        <w:t>NEE</w:t>
      </w:r>
      <w:r w:rsidRPr="00B13500">
        <w:rPr>
          <w:rFonts w:asciiTheme="minorHAnsi" w:eastAsia="Verdana" w:hAnsiTheme="minorHAnsi" w:cstheme="minorHAnsi"/>
          <w:b/>
          <w:spacing w:val="-3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b/>
          <w:spacing w:val="10"/>
          <w:sz w:val="22"/>
          <w:szCs w:val="22"/>
        </w:rPr>
        <w:t>ING</w:t>
      </w:r>
    </w:p>
    <w:p w14:paraId="57DEC426" w14:textId="77777777" w:rsidR="00370B1E" w:rsidRPr="00B13500" w:rsidRDefault="00B13500">
      <w:pPr>
        <w:spacing w:before="4"/>
        <w:ind w:left="113" w:right="136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5"/>
          <w:position w:val="1"/>
          <w:sz w:val="22"/>
          <w:szCs w:val="22"/>
          <w:u w:color="000000"/>
        </w:rPr>
        <w:t>Regional</w:t>
      </w:r>
      <w:r w:rsidRPr="00B13500">
        <w:rPr>
          <w:rFonts w:asciiTheme="minorHAnsi" w:eastAsia="Verdana" w:hAnsiTheme="minorHAnsi" w:cstheme="minorHAnsi"/>
          <w:b/>
          <w:spacing w:val="-4"/>
          <w:position w:val="1"/>
          <w:sz w:val="22"/>
          <w:szCs w:val="22"/>
          <w:u w:color="000000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position w:val="1"/>
          <w:sz w:val="22"/>
          <w:szCs w:val="22"/>
          <w:u w:color="000000"/>
        </w:rPr>
        <w:t>HSE</w:t>
      </w:r>
      <w:r w:rsidRPr="00B13500">
        <w:rPr>
          <w:rFonts w:asciiTheme="minorHAnsi" w:eastAsia="Verdana" w:hAnsiTheme="minorHAnsi" w:cstheme="minorHAnsi"/>
          <w:b/>
          <w:position w:val="1"/>
          <w:sz w:val="22"/>
          <w:szCs w:val="22"/>
          <w:u w:color="000000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position w:val="1"/>
          <w:sz w:val="22"/>
          <w:szCs w:val="22"/>
          <w:u w:color="000000"/>
        </w:rPr>
        <w:t>Manager</w:t>
      </w:r>
      <w:r w:rsidRPr="00B13500">
        <w:rPr>
          <w:rFonts w:asciiTheme="minorHAnsi" w:eastAsia="Verdana" w:hAnsiTheme="minorHAnsi" w:cstheme="minorHAnsi"/>
          <w:b/>
          <w:spacing w:val="-4"/>
          <w:position w:val="1"/>
          <w:sz w:val="22"/>
          <w:szCs w:val="22"/>
          <w:u w:color="000000"/>
        </w:rPr>
        <w:t xml:space="preserve"> </w:t>
      </w:r>
      <w:r w:rsidRPr="00B13500">
        <w:rPr>
          <w:rFonts w:asciiTheme="minorHAnsi" w:eastAsia="Verdana" w:hAnsiTheme="minorHAnsi" w:cstheme="minorHAnsi"/>
          <w:b/>
          <w:position w:val="1"/>
          <w:sz w:val="22"/>
          <w:szCs w:val="22"/>
          <w:u w:color="000000"/>
        </w:rPr>
        <w:t>-</w:t>
      </w:r>
      <w:r w:rsidRPr="00B13500">
        <w:rPr>
          <w:rFonts w:asciiTheme="minorHAnsi" w:eastAsia="Verdana" w:hAnsiTheme="minorHAnsi" w:cstheme="minorHAnsi"/>
          <w:b/>
          <w:spacing w:val="7"/>
          <w:position w:val="1"/>
          <w:sz w:val="22"/>
          <w:szCs w:val="22"/>
          <w:u w:color="000000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position w:val="1"/>
          <w:sz w:val="22"/>
          <w:szCs w:val="22"/>
          <w:u w:color="000000"/>
        </w:rPr>
        <w:t>Major</w:t>
      </w:r>
      <w:r w:rsidRPr="00B13500">
        <w:rPr>
          <w:rFonts w:asciiTheme="minorHAnsi" w:eastAsia="Verdana" w:hAnsiTheme="minorHAnsi" w:cstheme="minorHAnsi"/>
          <w:b/>
          <w:spacing w:val="-1"/>
          <w:position w:val="1"/>
          <w:sz w:val="22"/>
          <w:szCs w:val="22"/>
          <w:u w:color="000000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position w:val="1"/>
          <w:sz w:val="22"/>
          <w:szCs w:val="22"/>
          <w:u w:color="000000"/>
        </w:rPr>
        <w:t>Infr</w:t>
      </w:r>
      <w:r w:rsidRPr="00B13500">
        <w:rPr>
          <w:rFonts w:asciiTheme="minorHAnsi" w:eastAsia="Verdana" w:hAnsiTheme="minorHAnsi" w:cstheme="minorHAnsi"/>
          <w:b/>
          <w:spacing w:val="-5"/>
          <w:position w:val="1"/>
          <w:sz w:val="22"/>
          <w:szCs w:val="22"/>
          <w:u w:color="000000"/>
        </w:rPr>
        <w:t>a</w:t>
      </w:r>
      <w:r w:rsidRPr="00B13500">
        <w:rPr>
          <w:rFonts w:asciiTheme="minorHAnsi" w:eastAsia="Verdana" w:hAnsiTheme="minorHAnsi" w:cstheme="minorHAnsi"/>
          <w:b/>
          <w:spacing w:val="5"/>
          <w:position w:val="1"/>
          <w:sz w:val="22"/>
          <w:szCs w:val="22"/>
          <w:u w:color="000000"/>
        </w:rPr>
        <w:t>structure</w:t>
      </w:r>
      <w:r w:rsidRPr="00B13500">
        <w:rPr>
          <w:rFonts w:asciiTheme="minorHAnsi" w:eastAsia="Verdana" w:hAnsiTheme="minorHAnsi" w:cstheme="minorHAnsi"/>
          <w:b/>
          <w:spacing w:val="-9"/>
          <w:position w:val="1"/>
          <w:sz w:val="22"/>
          <w:szCs w:val="22"/>
          <w:u w:color="000000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position w:val="1"/>
          <w:sz w:val="22"/>
          <w:szCs w:val="22"/>
          <w:u w:color="000000"/>
        </w:rPr>
        <w:t>Project</w:t>
      </w:r>
      <w:r w:rsidRPr="00B13500">
        <w:rPr>
          <w:rFonts w:asciiTheme="minorHAnsi" w:eastAsia="Verdana" w:hAnsiTheme="minorHAnsi" w:cstheme="minorHAnsi"/>
          <w:b/>
          <w:position w:val="1"/>
          <w:sz w:val="22"/>
          <w:szCs w:val="22"/>
          <w:u w:color="000000"/>
        </w:rPr>
        <w:t>s</w:t>
      </w:r>
      <w:r w:rsidRPr="00B13500">
        <w:rPr>
          <w:rFonts w:asciiTheme="minorHAnsi" w:eastAsia="Verdana" w:hAnsiTheme="minorHAnsi" w:cstheme="minorHAnsi"/>
          <w:b/>
          <w:position w:val="1"/>
          <w:sz w:val="22"/>
          <w:szCs w:val="22"/>
        </w:rPr>
        <w:t xml:space="preserve">                                                              </w:t>
      </w:r>
      <w:r w:rsidRPr="00B13500">
        <w:rPr>
          <w:rFonts w:asciiTheme="minorHAnsi" w:eastAsia="Verdana" w:hAnsiTheme="minorHAnsi" w:cstheme="minorHAnsi"/>
          <w:b/>
          <w:spacing w:val="20"/>
          <w:position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</w:rPr>
        <w:t>200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7</w:t>
      </w:r>
      <w:r w:rsidRPr="00B13500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-</w:t>
      </w:r>
      <w:r w:rsidRPr="00B13500">
        <w:rPr>
          <w:rFonts w:asciiTheme="minorHAnsi" w:eastAsia="Verdana" w:hAnsiTheme="minorHAnsi" w:cstheme="minorHAnsi"/>
          <w:b/>
          <w:spacing w:val="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b/>
          <w:spacing w:val="-5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</w:rPr>
        <w:t>esent</w:t>
      </w:r>
    </w:p>
    <w:p w14:paraId="1817D3F4" w14:textId="77777777" w:rsidR="00370B1E" w:rsidRPr="00B13500" w:rsidRDefault="00370B1E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652AEB90" w14:textId="77777777" w:rsidR="00370B1E" w:rsidRPr="00B13500" w:rsidRDefault="00B13500">
      <w:pPr>
        <w:ind w:left="112" w:right="148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Reportin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-2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th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overse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th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HS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Ma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age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en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1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Syst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fo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Souther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15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lbert</w:t>
      </w:r>
      <w:r w:rsidRPr="00B13500">
        <w:rPr>
          <w:rFonts w:asciiTheme="minorHAnsi" w:eastAsia="Verdana" w:hAnsiTheme="minorHAnsi" w:cstheme="minorHAnsi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wit</w:t>
      </w:r>
      <w:r w:rsidRPr="00B13500">
        <w:rPr>
          <w:rFonts w:asciiTheme="minorHAnsi" w:eastAsia="Verdana" w:hAnsiTheme="minorHAnsi" w:cstheme="minorHAnsi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1</w:t>
      </w:r>
      <w:r w:rsidRPr="00B13500">
        <w:rPr>
          <w:rFonts w:asciiTheme="minorHAnsi" w:eastAsia="Verdana" w:hAnsiTheme="minorHAnsi" w:cstheme="minorHAnsi"/>
          <w:sz w:val="22"/>
          <w:szCs w:val="22"/>
        </w:rPr>
        <w:t>0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direc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reports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80</w:t>
      </w:r>
      <w:r w:rsidRPr="00B13500">
        <w:rPr>
          <w:rFonts w:asciiTheme="minorHAnsi" w:eastAsia="Verdana" w:hAnsiTheme="minorHAnsi" w:cstheme="minorHAnsi"/>
          <w:sz w:val="22"/>
          <w:szCs w:val="22"/>
        </w:rPr>
        <w:t>0</w:t>
      </w:r>
      <w:r w:rsidRPr="00B1350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w w:val="99"/>
          <w:sz w:val="22"/>
          <w:szCs w:val="22"/>
        </w:rPr>
        <w:t>employe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4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s,</w:t>
      </w:r>
    </w:p>
    <w:p w14:paraId="3A9BEECC" w14:textId="77777777" w:rsidR="00370B1E" w:rsidRPr="00B13500" w:rsidRDefault="00B13500">
      <w:pPr>
        <w:spacing w:before="6"/>
        <w:ind w:left="112" w:right="136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>$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>2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op</w:t>
      </w:r>
      <w:r w:rsidRPr="00B13500">
        <w:rPr>
          <w:rFonts w:asciiTheme="minorHAnsi" w:eastAsia="Verdana" w:hAnsiTheme="minorHAnsi" w:cstheme="minorHAnsi"/>
          <w:spacing w:val="15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z w:val="22"/>
          <w:szCs w:val="22"/>
        </w:rPr>
        <w:t>ra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ions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bud</w:t>
      </w:r>
      <w:r w:rsidRPr="00B13500">
        <w:rPr>
          <w:rFonts w:asciiTheme="minorHAnsi" w:eastAsia="Verdana" w:hAnsiTheme="minorHAnsi" w:cstheme="minorHAnsi"/>
          <w:spacing w:val="-4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up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to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>4</w:t>
      </w:r>
      <w:r w:rsidRPr="00B13500">
        <w:rPr>
          <w:rFonts w:asciiTheme="minorHAnsi" w:eastAsia="Verdana" w:hAnsiTheme="minorHAnsi" w:cstheme="minorHAnsi"/>
          <w:sz w:val="22"/>
          <w:szCs w:val="22"/>
        </w:rPr>
        <w:t>0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z w:val="22"/>
          <w:szCs w:val="22"/>
        </w:rPr>
        <w:t>oj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z w:val="22"/>
          <w:szCs w:val="22"/>
        </w:rPr>
        <w:t>cts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co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cu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z w:val="22"/>
          <w:szCs w:val="22"/>
        </w:rPr>
        <w:t>re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tly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(e.g</w:t>
      </w:r>
      <w:r w:rsidRPr="00B13500">
        <w:rPr>
          <w:rFonts w:asciiTheme="minorHAnsi" w:eastAsia="Verdana" w:hAnsiTheme="minorHAnsi" w:cstheme="minorHAnsi"/>
          <w:sz w:val="22"/>
          <w:szCs w:val="22"/>
        </w:rPr>
        <w:t>.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Calgar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Wes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LRT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Edmonto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Nort</w:t>
      </w:r>
      <w:r w:rsidRPr="00B13500">
        <w:rPr>
          <w:rFonts w:asciiTheme="minorHAnsi" w:eastAsia="Verdana" w:hAnsiTheme="minorHAnsi" w:cstheme="minorHAnsi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LRT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Calgar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and</w:t>
      </w:r>
    </w:p>
    <w:p w14:paraId="0B24C8C7" w14:textId="77777777" w:rsidR="00370B1E" w:rsidRPr="00B13500" w:rsidRDefault="00B13500">
      <w:pPr>
        <w:spacing w:before="6"/>
        <w:ind w:left="112" w:right="4029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Saskatoo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Rin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Roads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Peac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Bridge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Albert</w:t>
      </w:r>
      <w:r w:rsidRPr="00B13500">
        <w:rPr>
          <w:rFonts w:asciiTheme="minorHAnsi" w:eastAsia="Verdana" w:hAnsiTheme="minorHAnsi" w:cstheme="minorHAnsi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Ontar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Win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Farms).</w:t>
      </w:r>
    </w:p>
    <w:p w14:paraId="1D372468" w14:textId="77777777" w:rsidR="00370B1E" w:rsidRPr="00B13500" w:rsidRDefault="00370B1E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677C6067" w14:textId="77777777" w:rsidR="00370B1E" w:rsidRPr="00B13500" w:rsidRDefault="00B13500">
      <w:pPr>
        <w:spacing w:line="247" w:lineRule="auto"/>
        <w:ind w:left="832" w:right="146" w:hanging="288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99"/>
          <w:sz w:val="22"/>
          <w:szCs w:val="22"/>
        </w:rPr>
        <w:t xml:space="preserve">! </w:t>
      </w:r>
      <w:r w:rsidRPr="00B13500">
        <w:rPr>
          <w:rFonts w:asciiTheme="minorHAnsi" w:eastAsia="Tahoma" w:hAnsiTheme="minorHAnsi" w:cstheme="minorHAnsi"/>
          <w:spacing w:val="21"/>
          <w:w w:val="1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Plan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execut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direc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HS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Managemen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Syste</w:t>
      </w:r>
      <w:r w:rsidRPr="00B13500">
        <w:rPr>
          <w:rFonts w:asciiTheme="minorHAnsi" w:eastAsia="Verdana" w:hAnsiTheme="minorHAnsi" w:cstheme="minorHAnsi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(M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4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)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fo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majo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-1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infrastructure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structura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steel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earth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w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orks, </w:t>
      </w:r>
      <w:r w:rsidRPr="00B13500">
        <w:rPr>
          <w:rFonts w:asciiTheme="minorHAnsi" w:eastAsia="Verdana" w:hAnsiTheme="minorHAnsi" w:cstheme="minorHAnsi"/>
          <w:sz w:val="22"/>
          <w:szCs w:val="22"/>
        </w:rPr>
        <w:t>tr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nsm</w:t>
      </w:r>
      <w:r w:rsidRPr="00B13500">
        <w:rPr>
          <w:rFonts w:asciiTheme="minorHAnsi" w:eastAsia="Verdana" w:hAnsiTheme="minorHAnsi" w:cstheme="minorHAnsi"/>
          <w:spacing w:val="-4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issio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10"/>
          <w:w w:val="99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mm</w:t>
      </w:r>
      <w:r w:rsidRPr="00B13500">
        <w:rPr>
          <w:rFonts w:asciiTheme="minorHAnsi" w:eastAsia="Verdana" w:hAnsiTheme="minorHAnsi" w:cstheme="minorHAnsi"/>
          <w:spacing w:val="-4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er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z w:val="22"/>
          <w:szCs w:val="22"/>
        </w:rPr>
        <w:t>ial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ind</w:t>
      </w:r>
      <w:r w:rsidRPr="00B13500">
        <w:rPr>
          <w:rFonts w:asciiTheme="minorHAnsi" w:eastAsia="Verdana" w:hAnsiTheme="minorHAnsi" w:cstheme="minorHAnsi"/>
          <w:spacing w:val="-4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us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rial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sz w:val="22"/>
          <w:szCs w:val="22"/>
        </w:rPr>
        <w:t>ro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>j</w:t>
      </w:r>
      <w:r w:rsidRPr="00B13500">
        <w:rPr>
          <w:rFonts w:asciiTheme="minorHAnsi" w:eastAsia="Verdana" w:hAnsiTheme="minorHAnsi" w:cstheme="minorHAnsi"/>
          <w:sz w:val="22"/>
          <w:szCs w:val="22"/>
        </w:rPr>
        <w:t>ec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(</w:t>
      </w:r>
      <w:r w:rsidRPr="00B13500">
        <w:rPr>
          <w:rFonts w:asciiTheme="minorHAnsi" w:eastAsia="Verdana" w:hAnsiTheme="minorHAnsi" w:cstheme="minorHAnsi"/>
          <w:spacing w:val="11"/>
          <w:w w:val="99"/>
          <w:sz w:val="22"/>
          <w:szCs w:val="22"/>
        </w:rPr>
        <w:t>$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30M</w:t>
      </w:r>
      <w:r w:rsidRPr="00B13500">
        <w:rPr>
          <w:rFonts w:asciiTheme="minorHAnsi" w:eastAsia="Verdana" w:hAnsiTheme="minorHAnsi" w:cstheme="minorHAnsi"/>
          <w:spacing w:val="-3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$</w:t>
      </w:r>
      <w:r w:rsidRPr="00B13500">
        <w:rPr>
          <w:rFonts w:asciiTheme="minorHAnsi" w:eastAsia="Verdana" w:hAnsiTheme="minorHAnsi" w:cstheme="minorHAnsi"/>
          <w:spacing w:val="11"/>
          <w:w w:val="99"/>
          <w:sz w:val="22"/>
          <w:szCs w:val="22"/>
        </w:rPr>
        <w:t>5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00M</w:t>
      </w:r>
      <w:r w:rsidRPr="00B13500">
        <w:rPr>
          <w:rFonts w:asciiTheme="minorHAnsi" w:eastAsia="Verdana" w:hAnsiTheme="minorHAnsi" w:cstheme="minorHAnsi"/>
          <w:spacing w:val="-3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M)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wi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hin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W</w:t>
      </w:r>
      <w:r w:rsidRPr="00B13500">
        <w:rPr>
          <w:rFonts w:asciiTheme="minorHAnsi" w:eastAsia="Verdana" w:hAnsiTheme="minorHAnsi" w:cstheme="minorHAnsi"/>
          <w:spacing w:val="-3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es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ern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Ca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nt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rio</w:t>
      </w:r>
    </w:p>
    <w:p w14:paraId="298B3938" w14:textId="77777777" w:rsidR="00370B1E" w:rsidRPr="00B13500" w:rsidRDefault="00B13500">
      <w:pPr>
        <w:spacing w:before="97"/>
        <w:ind w:left="112" w:right="6955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6"/>
          <w:w w:val="99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b/>
          <w:spacing w:val="11"/>
          <w:sz w:val="22"/>
          <w:szCs w:val="22"/>
        </w:rPr>
        <w:t>CCOMPLISHMENT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 xml:space="preserve">S </w:t>
      </w:r>
      <w:r w:rsidRPr="00B13500">
        <w:rPr>
          <w:rFonts w:asciiTheme="minorHAnsi" w:eastAsia="Verdana" w:hAnsiTheme="minorHAnsi" w:cstheme="minorHAnsi"/>
          <w:b/>
          <w:spacing w:val="-1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w w:val="99"/>
          <w:sz w:val="22"/>
          <w:szCs w:val="22"/>
        </w:rPr>
        <w:t>&amp;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4"/>
          <w:w w:val="99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b/>
          <w:spacing w:val="14"/>
          <w:sz w:val="22"/>
          <w:szCs w:val="22"/>
        </w:rPr>
        <w:t>ONTR</w:t>
      </w:r>
      <w:r w:rsidRPr="00B13500">
        <w:rPr>
          <w:rFonts w:asciiTheme="minorHAnsi" w:eastAsia="Verdana" w:hAnsiTheme="minorHAnsi" w:cstheme="minorHAnsi"/>
          <w:b/>
          <w:spacing w:val="-3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b/>
          <w:spacing w:val="14"/>
          <w:sz w:val="22"/>
          <w:szCs w:val="22"/>
        </w:rPr>
        <w:t>BU</w:t>
      </w:r>
      <w:r w:rsidRPr="00B13500">
        <w:rPr>
          <w:rFonts w:asciiTheme="minorHAnsi" w:eastAsia="Verdana" w:hAnsiTheme="minorHAnsi" w:cstheme="minorHAnsi"/>
          <w:b/>
          <w:spacing w:val="3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b/>
          <w:spacing w:val="14"/>
          <w:sz w:val="22"/>
          <w:szCs w:val="22"/>
        </w:rPr>
        <w:t>ION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b/>
          <w:spacing w:val="-27"/>
          <w:sz w:val="22"/>
          <w:szCs w:val="22"/>
        </w:rPr>
        <w:t xml:space="preserve"> </w:t>
      </w:r>
    </w:p>
    <w:p w14:paraId="5D1EDF1A" w14:textId="77777777" w:rsidR="00370B1E" w:rsidRPr="00B13500" w:rsidRDefault="00370B1E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0461C669" w14:textId="77777777" w:rsidR="00370B1E" w:rsidRPr="00B13500" w:rsidRDefault="00B13500">
      <w:pPr>
        <w:spacing w:line="248" w:lineRule="auto"/>
        <w:ind w:left="833" w:right="127" w:hanging="289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w w:val="140"/>
          <w:sz w:val="22"/>
          <w:szCs w:val="22"/>
        </w:rPr>
        <w:t xml:space="preserve">Z   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Reduce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TRI</w:t>
      </w:r>
      <w:r w:rsidRPr="00B13500">
        <w:rPr>
          <w:rFonts w:asciiTheme="minorHAnsi" w:eastAsia="Verdana" w:hAnsiTheme="minorHAnsi" w:cstheme="minorHAnsi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fro</w:t>
      </w:r>
      <w:r w:rsidRPr="00B13500">
        <w:rPr>
          <w:rFonts w:asciiTheme="minorHAnsi" w:eastAsia="Verdana" w:hAnsiTheme="minorHAnsi" w:cstheme="minorHAnsi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30</w:t>
      </w:r>
      <w:r w:rsidRPr="00B13500">
        <w:rPr>
          <w:rFonts w:asciiTheme="minorHAnsi" w:eastAsia="Verdana" w:hAnsiTheme="minorHAnsi" w:cstheme="minorHAnsi"/>
          <w:sz w:val="22"/>
          <w:szCs w:val="22"/>
        </w:rPr>
        <w:t>%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7</w:t>
      </w:r>
      <w:r w:rsidRPr="00B13500">
        <w:rPr>
          <w:rFonts w:asciiTheme="minorHAnsi" w:eastAsia="Verdana" w:hAnsiTheme="minorHAnsi" w:cstheme="minorHAnsi"/>
          <w:sz w:val="22"/>
          <w:szCs w:val="22"/>
        </w:rPr>
        <w:t>%</w:t>
      </w:r>
      <w:r w:rsidRPr="00B13500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(1</w:t>
      </w:r>
      <w:r w:rsidRPr="00B13500">
        <w:rPr>
          <w:rFonts w:asciiTheme="minorHAnsi" w:eastAsia="Verdana" w:hAnsiTheme="minorHAnsi" w:cstheme="minorHAnsi"/>
          <w:sz w:val="22"/>
          <w:szCs w:val="22"/>
        </w:rPr>
        <w:t>4</w:t>
      </w:r>
      <w:r w:rsidRPr="00B13500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%</w:t>
      </w:r>
      <w:r w:rsidRPr="00B13500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belo</w:t>
      </w:r>
      <w:r w:rsidRPr="00B13500">
        <w:rPr>
          <w:rFonts w:asciiTheme="minorHAnsi" w:eastAsia="Verdana" w:hAnsiTheme="minorHAnsi" w:cstheme="minorHAnsi"/>
          <w:sz w:val="22"/>
          <w:szCs w:val="22"/>
        </w:rPr>
        <w:t>w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industr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standard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21%)</w:t>
      </w:r>
      <w:r w:rsidRPr="00B13500">
        <w:rPr>
          <w:rFonts w:asciiTheme="minorHAnsi" w:eastAsia="Verdana" w:hAnsiTheme="minorHAnsi" w:cstheme="minorHAnsi"/>
          <w:sz w:val="22"/>
          <w:szCs w:val="22"/>
        </w:rPr>
        <w:t>;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launche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tas</w:t>
      </w:r>
      <w:r w:rsidRPr="00B13500">
        <w:rPr>
          <w:rFonts w:asciiTheme="minorHAnsi" w:eastAsia="Verdana" w:hAnsiTheme="minorHAnsi" w:cstheme="minorHAnsi"/>
          <w:sz w:val="22"/>
          <w:szCs w:val="22"/>
        </w:rPr>
        <w:t>k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spec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fi</w:t>
      </w:r>
      <w:r w:rsidRPr="00B13500">
        <w:rPr>
          <w:rFonts w:asciiTheme="minorHAnsi" w:eastAsia="Verdana" w:hAnsiTheme="minorHAnsi" w:cstheme="minorHAnsi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tai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gate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meet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ng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qua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it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oo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bo</w:t>
      </w:r>
      <w:r w:rsidRPr="00B13500">
        <w:rPr>
          <w:rFonts w:asciiTheme="minorHAnsi" w:eastAsia="Verdana" w:hAnsiTheme="minorHAnsi" w:cstheme="minorHAnsi"/>
          <w:sz w:val="22"/>
          <w:szCs w:val="22"/>
        </w:rPr>
        <w:t>x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meeti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gs</w:t>
      </w:r>
      <w:r w:rsidRPr="00B13500">
        <w:rPr>
          <w:rFonts w:asciiTheme="minorHAnsi" w:eastAsia="Verdana" w:hAnsiTheme="minorHAnsi" w:cstheme="minorHAnsi"/>
          <w:sz w:val="22"/>
          <w:szCs w:val="22"/>
        </w:rPr>
        <w:t>;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ntrodu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prope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>ha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z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ard/F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RA/grou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p 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is</w:t>
      </w:r>
      <w:r w:rsidRPr="00B13500">
        <w:rPr>
          <w:rFonts w:asciiTheme="minorHAnsi" w:eastAsia="Verdana" w:hAnsiTheme="minorHAnsi" w:cstheme="minorHAnsi"/>
          <w:sz w:val="22"/>
          <w:szCs w:val="22"/>
        </w:rPr>
        <w:t>k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sses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ments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mproved 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inspect</w:t>
      </w:r>
      <w:r w:rsidRPr="00B13500">
        <w:rPr>
          <w:rFonts w:asciiTheme="minorHAnsi" w:eastAsia="Verdana" w:hAnsiTheme="minorHAnsi" w:cstheme="minorHAnsi"/>
          <w:spacing w:val="-7"/>
          <w:w w:val="9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on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18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ch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eve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2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bu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-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1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w w:val="99"/>
          <w:sz w:val="22"/>
          <w:szCs w:val="22"/>
        </w:rPr>
        <w:t>Oper</w:t>
      </w:r>
      <w:r w:rsidRPr="00B13500">
        <w:rPr>
          <w:rFonts w:asciiTheme="minorHAnsi" w:eastAsia="Verdana" w:hAnsiTheme="minorHAnsi" w:cstheme="minorHAnsi"/>
          <w:spacing w:val="-3"/>
          <w:w w:val="99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7"/>
          <w:w w:val="99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3"/>
          <w:w w:val="9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w w:val="99"/>
          <w:sz w:val="22"/>
          <w:szCs w:val="22"/>
        </w:rPr>
        <w:t>on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2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w w:val="99"/>
          <w:sz w:val="22"/>
          <w:szCs w:val="22"/>
        </w:rPr>
        <w:t>fo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-2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th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MS</w:t>
      </w:r>
      <w:r w:rsidRPr="00B13500">
        <w:rPr>
          <w:rFonts w:asciiTheme="minorHAnsi" w:eastAsia="Verdana" w:hAnsiTheme="minorHAnsi" w:cstheme="minorHAnsi"/>
          <w:sz w:val="22"/>
          <w:szCs w:val="22"/>
        </w:rPr>
        <w:t>;</w:t>
      </w:r>
      <w:r w:rsidRPr="00B13500">
        <w:rPr>
          <w:rFonts w:asciiTheme="minorHAnsi" w:eastAsia="Verdana" w:hAnsiTheme="minorHAnsi" w:cstheme="minorHAnsi"/>
          <w:spacing w:val="-1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w w:val="99"/>
          <w:sz w:val="22"/>
          <w:szCs w:val="22"/>
        </w:rPr>
        <w:t>imp</w:t>
      </w:r>
      <w:r w:rsidRPr="00B13500">
        <w:rPr>
          <w:rFonts w:asciiTheme="minorHAnsi" w:eastAsia="Verdana" w:hAnsiTheme="minorHAnsi" w:cstheme="minorHAnsi"/>
          <w:spacing w:val="-6"/>
          <w:w w:val="99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6"/>
          <w:w w:val="99"/>
          <w:sz w:val="22"/>
          <w:szCs w:val="22"/>
        </w:rPr>
        <w:t>emente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7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cla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2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management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6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HS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2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control 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Foreme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specif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train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alon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wit</w:t>
      </w:r>
      <w:r w:rsidRPr="00B13500">
        <w:rPr>
          <w:rFonts w:asciiTheme="minorHAnsi" w:eastAsia="Verdana" w:hAnsiTheme="minorHAnsi" w:cstheme="minorHAnsi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prope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6"/>
          <w:w w:val="99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ertif</w:t>
      </w:r>
      <w:r w:rsidRPr="00B13500">
        <w:rPr>
          <w:rFonts w:asciiTheme="minorHAnsi" w:eastAsia="Verdana" w:hAnsiTheme="minorHAnsi" w:cstheme="minorHAnsi"/>
          <w:spacing w:val="-10"/>
          <w:w w:val="9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cation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17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(NCSO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COR</w:t>
      </w:r>
      <w:r w:rsidRPr="00B13500">
        <w:rPr>
          <w:rFonts w:asciiTheme="minorHAnsi" w:eastAsia="Verdana" w:hAnsiTheme="minorHAnsi" w:cstheme="minorHAnsi"/>
          <w:sz w:val="22"/>
          <w:szCs w:val="22"/>
        </w:rPr>
        <w:t>)</w:t>
      </w:r>
      <w:r w:rsidRPr="00B1350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fo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al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2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managemen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supervisory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safe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person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el</w:t>
      </w:r>
    </w:p>
    <w:p w14:paraId="36055514" w14:textId="77777777" w:rsidR="00370B1E" w:rsidRPr="00B13500" w:rsidRDefault="00B13500">
      <w:pPr>
        <w:spacing w:before="95" w:line="248" w:lineRule="auto"/>
        <w:ind w:left="833" w:right="128" w:hanging="287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w w:val="140"/>
          <w:sz w:val="22"/>
          <w:szCs w:val="22"/>
        </w:rPr>
        <w:t xml:space="preserve">Z   </w:t>
      </w:r>
      <w:r w:rsidRPr="00B13500">
        <w:rPr>
          <w:rFonts w:asciiTheme="minorHAnsi" w:eastAsia="Bahnschrift Light" w:hAnsiTheme="minorHAnsi" w:cstheme="minorHAnsi"/>
          <w:spacing w:val="14"/>
          <w:w w:val="14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Raise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sa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standar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gni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ic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ntl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throug</w:t>
      </w:r>
      <w:r w:rsidRPr="00B13500">
        <w:rPr>
          <w:rFonts w:asciiTheme="minorHAnsi" w:eastAsia="Verdana" w:hAnsiTheme="minorHAnsi" w:cstheme="minorHAnsi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mult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pl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ne</w:t>
      </w:r>
      <w:r w:rsidRPr="00B13500">
        <w:rPr>
          <w:rFonts w:asciiTheme="minorHAnsi" w:eastAsia="Verdana" w:hAnsiTheme="minorHAnsi" w:cstheme="minorHAnsi"/>
          <w:sz w:val="22"/>
          <w:szCs w:val="22"/>
        </w:rPr>
        <w:t>w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nit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ative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1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whic</w:t>
      </w:r>
      <w:r w:rsidRPr="00B13500">
        <w:rPr>
          <w:rFonts w:asciiTheme="minorHAnsi" w:eastAsia="Verdana" w:hAnsiTheme="minorHAnsi" w:cstheme="minorHAnsi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subseque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tl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educe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LTI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fro</w:t>
      </w:r>
      <w:r w:rsidRPr="00B13500">
        <w:rPr>
          <w:rFonts w:asciiTheme="minorHAnsi" w:eastAsia="Verdana" w:hAnsiTheme="minorHAnsi" w:cstheme="minorHAnsi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16 </w:t>
      </w:r>
      <w:r w:rsidRPr="00B13500">
        <w:rPr>
          <w:rFonts w:asciiTheme="minorHAnsi" w:eastAsia="Verdana" w:hAnsiTheme="minorHAnsi" w:cstheme="minorHAnsi"/>
          <w:sz w:val="22"/>
          <w:szCs w:val="22"/>
        </w:rPr>
        <w:t>to 3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inci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ts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nn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u</w:t>
      </w:r>
      <w:r w:rsidRPr="00B13500">
        <w:rPr>
          <w:rFonts w:asciiTheme="minorHAnsi" w:eastAsia="Verdana" w:hAnsiTheme="minorHAnsi" w:cstheme="minorHAnsi"/>
          <w:sz w:val="22"/>
          <w:szCs w:val="22"/>
        </w:rPr>
        <w:t>ally</w:t>
      </w:r>
    </w:p>
    <w:p w14:paraId="059DBD2E" w14:textId="77777777" w:rsidR="00370B1E" w:rsidRPr="00B13500" w:rsidRDefault="00B13500">
      <w:pPr>
        <w:spacing w:before="96"/>
        <w:ind w:left="507" w:right="133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w w:val="140"/>
          <w:sz w:val="22"/>
          <w:szCs w:val="22"/>
        </w:rPr>
        <w:t xml:space="preserve">Z   </w:t>
      </w:r>
      <w:r w:rsidRPr="00B13500">
        <w:rPr>
          <w:rFonts w:asciiTheme="minorHAnsi" w:eastAsia="Bahnschrift Light" w:hAnsiTheme="minorHAnsi" w:cstheme="minorHAnsi"/>
          <w:spacing w:val="14"/>
          <w:w w:val="14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Negot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ate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sz w:val="22"/>
          <w:szCs w:val="22"/>
        </w:rPr>
        <w:t>er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tio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b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u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>-</w:t>
      </w:r>
      <w:r w:rsidRPr="00B13500">
        <w:rPr>
          <w:rFonts w:asciiTheme="minorHAnsi" w:eastAsia="Verdana" w:hAnsiTheme="minorHAnsi" w:cstheme="minorHAnsi"/>
          <w:sz w:val="22"/>
          <w:szCs w:val="22"/>
        </w:rPr>
        <w:t>in</w:t>
      </w:r>
      <w:r w:rsidRPr="00B13500">
        <w:rPr>
          <w:rFonts w:asciiTheme="minorHAnsi" w:eastAsia="Verdana" w:hAnsiTheme="minorHAnsi" w:cstheme="minorHAnsi"/>
          <w:spacing w:val="3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execute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tas</w:t>
      </w:r>
      <w:r w:rsidRPr="00B13500">
        <w:rPr>
          <w:rFonts w:asciiTheme="minorHAnsi" w:eastAsia="Verdana" w:hAnsiTheme="minorHAnsi" w:cstheme="minorHAnsi"/>
          <w:sz w:val="22"/>
          <w:szCs w:val="22"/>
        </w:rPr>
        <w:t>k</w:t>
      </w:r>
      <w:r w:rsidRPr="00B13500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specif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PPE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substanc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abuse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eadin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Indicato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Activ</w:t>
      </w:r>
      <w:r w:rsidRPr="00B13500">
        <w:rPr>
          <w:rFonts w:asciiTheme="minorHAnsi" w:eastAsia="Verdana" w:hAnsiTheme="minorHAnsi" w:cstheme="minorHAnsi"/>
          <w:spacing w:val="-6"/>
          <w:w w:val="9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ty</w:t>
      </w:r>
    </w:p>
    <w:p w14:paraId="0F6F4A2E" w14:textId="77777777" w:rsidR="00370B1E" w:rsidRPr="00B13500" w:rsidRDefault="00B13500">
      <w:pPr>
        <w:spacing w:before="7"/>
        <w:ind w:left="833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Calenda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SureF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program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Souther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Albert</w:t>
      </w:r>
      <w:r w:rsidRPr="00B13500">
        <w:rPr>
          <w:rFonts w:asciiTheme="minorHAnsi" w:eastAsia="Verdana" w:hAnsiTheme="minorHAnsi" w:cstheme="minorHAnsi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wh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contr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bute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60</w:t>
      </w:r>
      <w:r w:rsidRPr="00B13500">
        <w:rPr>
          <w:rFonts w:asciiTheme="minorHAnsi" w:eastAsia="Verdana" w:hAnsiTheme="minorHAnsi" w:cstheme="minorHAnsi"/>
          <w:sz w:val="22"/>
          <w:szCs w:val="22"/>
        </w:rPr>
        <w:t>%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decreas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sa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inc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dents</w:t>
      </w:r>
    </w:p>
    <w:p w14:paraId="3B7D9097" w14:textId="77777777" w:rsidR="00370B1E" w:rsidRPr="00B13500" w:rsidRDefault="00370B1E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5B20CE71" w14:textId="77777777" w:rsidR="00370B1E" w:rsidRPr="00B13500" w:rsidRDefault="00B13500">
      <w:pPr>
        <w:spacing w:line="248" w:lineRule="auto"/>
        <w:ind w:left="834" w:right="127" w:hanging="289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w w:val="140"/>
          <w:sz w:val="22"/>
          <w:szCs w:val="22"/>
        </w:rPr>
        <w:t xml:space="preserve">Z   </w:t>
      </w:r>
      <w:r w:rsidRPr="00B13500">
        <w:rPr>
          <w:rFonts w:asciiTheme="minorHAnsi" w:eastAsia="Bahnschrift Light" w:hAnsiTheme="minorHAnsi" w:cstheme="minorHAnsi"/>
          <w:spacing w:val="14"/>
          <w:w w:val="14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Recogn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ze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b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peer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Leade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safet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receive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super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performanc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rat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ng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fou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nsecutiv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years base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communicat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ons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safet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rec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rd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attendanc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accountab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ty</w:t>
      </w:r>
    </w:p>
    <w:p w14:paraId="149C99DF" w14:textId="77777777" w:rsidR="00370B1E" w:rsidRPr="00B13500" w:rsidRDefault="00B13500">
      <w:pPr>
        <w:spacing w:before="94" w:line="248" w:lineRule="auto"/>
        <w:ind w:left="836" w:right="121" w:hanging="288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w w:val="140"/>
          <w:sz w:val="22"/>
          <w:szCs w:val="22"/>
        </w:rPr>
        <w:t xml:space="preserve">Z   </w:t>
      </w:r>
      <w:r w:rsidRPr="00B13500">
        <w:rPr>
          <w:rFonts w:asciiTheme="minorHAnsi" w:eastAsia="Bahnschrift Light" w:hAnsiTheme="minorHAnsi" w:cstheme="minorHAnsi"/>
          <w:spacing w:val="14"/>
          <w:w w:val="14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Worke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wit</w:t>
      </w:r>
      <w:r w:rsidRPr="00B13500">
        <w:rPr>
          <w:rFonts w:asciiTheme="minorHAnsi" w:eastAsia="Verdana" w:hAnsiTheme="minorHAnsi" w:cstheme="minorHAnsi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V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HS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Pr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gra</w:t>
      </w:r>
      <w:r w:rsidRPr="00B13500">
        <w:rPr>
          <w:rFonts w:asciiTheme="minorHAnsi" w:eastAsia="Verdana" w:hAnsiTheme="minorHAnsi" w:cstheme="minorHAnsi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Manage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Regiona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Safet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Manager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des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implemen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th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ne</w:t>
      </w:r>
      <w:r w:rsidRPr="00B13500">
        <w:rPr>
          <w:rFonts w:asciiTheme="minorHAnsi" w:eastAsia="Verdana" w:hAnsiTheme="minorHAnsi" w:cstheme="minorHAnsi"/>
          <w:sz w:val="22"/>
          <w:szCs w:val="22"/>
        </w:rPr>
        <w:t>w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HSE Manageme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Sys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em</w:t>
      </w:r>
      <w:r w:rsidRPr="00B13500">
        <w:rPr>
          <w:rFonts w:asciiTheme="minorHAnsi" w:eastAsia="Verdana" w:hAnsiTheme="minorHAnsi" w:cstheme="minorHAnsi"/>
          <w:sz w:val="22"/>
          <w:szCs w:val="22"/>
        </w:rPr>
        <w:t>;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ba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CS</w:t>
      </w:r>
      <w:r w:rsidRPr="00B13500">
        <w:rPr>
          <w:rFonts w:asciiTheme="minorHAnsi" w:eastAsia="Verdana" w:hAnsiTheme="minorHAnsi" w:cstheme="minorHAnsi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Z100</w:t>
      </w:r>
      <w:r w:rsidRPr="00B13500">
        <w:rPr>
          <w:rFonts w:asciiTheme="minorHAnsi" w:eastAsia="Verdana" w:hAnsiTheme="minorHAnsi" w:cstheme="minorHAnsi"/>
          <w:sz w:val="22"/>
          <w:szCs w:val="22"/>
        </w:rPr>
        <w:t>0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Z1</w:t>
      </w:r>
      <w:r w:rsidRPr="00B13500">
        <w:rPr>
          <w:rFonts w:asciiTheme="minorHAnsi" w:eastAsia="Verdana" w:hAnsiTheme="minorHAnsi" w:cstheme="minorHAnsi"/>
          <w:sz w:val="22"/>
          <w:szCs w:val="22"/>
        </w:rPr>
        <w:t>0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stan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ards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wa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ro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le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lastRenderedPageBreak/>
        <w:t>company-w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ed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cont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nuou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improvemen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th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Chec</w:t>
      </w:r>
      <w:r w:rsidRPr="00B13500">
        <w:rPr>
          <w:rFonts w:asciiTheme="minorHAnsi" w:eastAsia="Verdana" w:hAnsiTheme="minorHAnsi" w:cstheme="minorHAnsi"/>
          <w:sz w:val="22"/>
          <w:szCs w:val="22"/>
        </w:rPr>
        <w:t>k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Ac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(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.e</w:t>
      </w:r>
      <w:r w:rsidRPr="00B13500">
        <w:rPr>
          <w:rFonts w:asciiTheme="minorHAnsi" w:eastAsia="Verdana" w:hAnsiTheme="minorHAnsi" w:cstheme="minorHAnsi"/>
          <w:sz w:val="22"/>
          <w:szCs w:val="22"/>
        </w:rPr>
        <w:t>.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projec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plan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ing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organ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zatio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execution)</w:t>
      </w:r>
    </w:p>
    <w:p w14:paraId="56C7CB2A" w14:textId="77777777" w:rsidR="00370B1E" w:rsidRPr="00B13500" w:rsidRDefault="00B13500">
      <w:pPr>
        <w:spacing w:before="95"/>
        <w:ind w:left="117" w:right="8774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7"/>
          <w:w w:val="99"/>
          <w:sz w:val="22"/>
          <w:szCs w:val="22"/>
        </w:rPr>
        <w:t>K</w:t>
      </w:r>
      <w:r w:rsidRPr="00B13500">
        <w:rPr>
          <w:rFonts w:asciiTheme="minorHAnsi" w:eastAsia="Verdana" w:hAnsiTheme="minorHAnsi" w:cstheme="minorHAnsi"/>
          <w:b/>
          <w:spacing w:val="13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b/>
          <w:spacing w:val="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7"/>
          <w:w w:val="99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b/>
          <w:spacing w:val="14"/>
          <w:sz w:val="22"/>
          <w:szCs w:val="22"/>
        </w:rPr>
        <w:t>UNC</w:t>
      </w:r>
      <w:r w:rsidRPr="00B13500">
        <w:rPr>
          <w:rFonts w:asciiTheme="minorHAnsi" w:eastAsia="Verdana" w:hAnsiTheme="minorHAnsi" w:cstheme="minorHAnsi"/>
          <w:b/>
          <w:spacing w:val="2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b/>
          <w:spacing w:val="14"/>
          <w:sz w:val="22"/>
          <w:szCs w:val="22"/>
        </w:rPr>
        <w:t>ION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b/>
          <w:spacing w:val="-27"/>
          <w:sz w:val="22"/>
          <w:szCs w:val="22"/>
        </w:rPr>
        <w:t xml:space="preserve"> </w:t>
      </w:r>
    </w:p>
    <w:p w14:paraId="49C9EB37" w14:textId="77777777" w:rsidR="00370B1E" w:rsidRPr="00B13500" w:rsidRDefault="00370B1E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62517877" w14:textId="77777777" w:rsidR="00370B1E" w:rsidRPr="00B13500" w:rsidRDefault="00B13500">
      <w:pPr>
        <w:spacing w:line="248" w:lineRule="auto"/>
        <w:ind w:left="117" w:right="130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Direc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coordinat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1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strat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gi</w:t>
      </w:r>
      <w:r w:rsidRPr="00B13500">
        <w:rPr>
          <w:rFonts w:asciiTheme="minorHAnsi" w:eastAsia="Verdana" w:hAnsiTheme="minorHAnsi" w:cstheme="minorHAnsi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planning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organizatio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1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executio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1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th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HS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-3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w w:val="99"/>
          <w:sz w:val="22"/>
          <w:szCs w:val="22"/>
        </w:rPr>
        <w:t>anage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-4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en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Syst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includin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resource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al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ocation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3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cl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en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5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relat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ons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4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z w:val="22"/>
          <w:szCs w:val="22"/>
        </w:rPr>
        <w:t>k</w:t>
      </w:r>
      <w:r w:rsidRPr="00B13500">
        <w:rPr>
          <w:rFonts w:asciiTheme="minorHAnsi" w:eastAsia="Verdana" w:hAnsiTheme="minorHAnsi" w:cstheme="minorHAnsi"/>
          <w:spacing w:val="5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mitigat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4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st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-4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at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3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gi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4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5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sit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5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audits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4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regulator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4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com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liance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4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inc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den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4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investigations,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governmenta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representation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externa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committe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invo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vement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WC</w:t>
      </w:r>
      <w:r w:rsidRPr="00B13500">
        <w:rPr>
          <w:rFonts w:asciiTheme="minorHAnsi" w:eastAsia="Verdana" w:hAnsiTheme="minorHAnsi" w:cstheme="minorHAnsi"/>
          <w:sz w:val="22"/>
          <w:szCs w:val="22"/>
        </w:rPr>
        <w:t>B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reporting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budgeting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orecasti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subcontractor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pre-q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at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on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t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ng.</w:t>
      </w:r>
    </w:p>
    <w:p w14:paraId="6A87651D" w14:textId="77777777" w:rsidR="00370B1E" w:rsidRPr="00B13500" w:rsidRDefault="00B13500">
      <w:pPr>
        <w:spacing w:before="96"/>
        <w:ind w:left="118" w:right="7155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7"/>
          <w:w w:val="99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b/>
          <w:spacing w:val="13"/>
          <w:sz w:val="22"/>
          <w:szCs w:val="22"/>
        </w:rPr>
        <w:t>TAF</w:t>
      </w:r>
      <w:r w:rsidRPr="00B13500">
        <w:rPr>
          <w:rFonts w:asciiTheme="minorHAnsi" w:eastAsia="Verdana" w:hAnsiTheme="minorHAnsi" w:cstheme="minorHAnsi"/>
          <w:b/>
          <w:spacing w:val="-1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b/>
          <w:spacing w:val="13"/>
          <w:sz w:val="22"/>
          <w:szCs w:val="22"/>
        </w:rPr>
        <w:t>IN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b/>
          <w:spacing w:val="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w w:val="99"/>
          <w:sz w:val="22"/>
          <w:szCs w:val="22"/>
        </w:rPr>
        <w:t>&amp;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w w:val="99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b/>
          <w:spacing w:val="10"/>
          <w:sz w:val="22"/>
          <w:szCs w:val="22"/>
        </w:rPr>
        <w:t>ESOURC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 xml:space="preserve">E </w:t>
      </w:r>
      <w:r w:rsidRPr="00B13500">
        <w:rPr>
          <w:rFonts w:asciiTheme="minorHAnsi" w:eastAsia="Verdana" w:hAnsiTheme="minorHAnsi" w:cstheme="minorHAnsi"/>
          <w:b/>
          <w:spacing w:val="-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6"/>
          <w:w w:val="99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b/>
          <w:spacing w:val="13"/>
          <w:sz w:val="22"/>
          <w:szCs w:val="22"/>
        </w:rPr>
        <w:t>LLO</w:t>
      </w:r>
      <w:r w:rsidRPr="00B13500">
        <w:rPr>
          <w:rFonts w:asciiTheme="minorHAnsi" w:eastAsia="Verdana" w:hAnsiTheme="minorHAnsi" w:cstheme="minorHAnsi"/>
          <w:b/>
          <w:spacing w:val="3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b/>
          <w:spacing w:val="13"/>
          <w:sz w:val="22"/>
          <w:szCs w:val="22"/>
        </w:rPr>
        <w:t>AT</w:t>
      </w:r>
      <w:r w:rsidRPr="00B13500">
        <w:rPr>
          <w:rFonts w:asciiTheme="minorHAnsi" w:eastAsia="Verdana" w:hAnsiTheme="minorHAnsi" w:cstheme="minorHAnsi"/>
          <w:b/>
          <w:spacing w:val="2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b/>
          <w:spacing w:val="13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b/>
          <w:spacing w:val="-28"/>
          <w:sz w:val="22"/>
          <w:szCs w:val="22"/>
        </w:rPr>
        <w:t xml:space="preserve"> </w:t>
      </w:r>
    </w:p>
    <w:p w14:paraId="673EFB59" w14:textId="77777777" w:rsidR="00370B1E" w:rsidRPr="00B13500" w:rsidRDefault="00370B1E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763D8229" w14:textId="77777777" w:rsidR="00370B1E" w:rsidRPr="00B13500" w:rsidRDefault="00B13500">
      <w:pPr>
        <w:spacing w:line="247" w:lineRule="auto"/>
        <w:ind w:left="839" w:right="131" w:hanging="289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99"/>
          <w:sz w:val="22"/>
          <w:szCs w:val="22"/>
        </w:rPr>
        <w:t xml:space="preserve">! </w:t>
      </w:r>
      <w:r w:rsidRPr="00B13500">
        <w:rPr>
          <w:rFonts w:asciiTheme="minorHAnsi" w:eastAsia="Tahoma" w:hAnsiTheme="minorHAnsi" w:cstheme="minorHAnsi"/>
          <w:spacing w:val="21"/>
          <w:w w:val="1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Recruit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interv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ew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select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re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schedul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locat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sa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project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1</w:t>
      </w:r>
      <w:r w:rsidRPr="00B13500">
        <w:rPr>
          <w:rFonts w:asciiTheme="minorHAnsi" w:eastAsia="Verdana" w:hAnsiTheme="minorHAnsi" w:cstheme="minorHAnsi"/>
          <w:sz w:val="22"/>
          <w:szCs w:val="22"/>
        </w:rPr>
        <w:t>0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direc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report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(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.e</w:t>
      </w:r>
      <w:r w:rsidRPr="00B13500">
        <w:rPr>
          <w:rFonts w:asciiTheme="minorHAnsi" w:eastAsia="Verdana" w:hAnsiTheme="minorHAnsi" w:cstheme="minorHAnsi"/>
          <w:sz w:val="22"/>
          <w:szCs w:val="22"/>
        </w:rPr>
        <w:t>.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HS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Supervisor, Senio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HS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Coord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nators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HS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Coord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nators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HS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Admin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strator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HS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Tra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ner)</w:t>
      </w:r>
    </w:p>
    <w:p w14:paraId="30B75043" w14:textId="77777777" w:rsidR="00370B1E" w:rsidRPr="00B13500" w:rsidRDefault="00B13500">
      <w:pPr>
        <w:spacing w:before="97"/>
        <w:ind w:left="551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99"/>
          <w:sz w:val="22"/>
          <w:szCs w:val="22"/>
        </w:rPr>
        <w:t xml:space="preserve">! </w:t>
      </w:r>
      <w:r w:rsidRPr="00B13500">
        <w:rPr>
          <w:rFonts w:asciiTheme="minorHAnsi" w:eastAsia="Tahoma" w:hAnsiTheme="minorHAnsi" w:cstheme="minorHAnsi"/>
          <w:spacing w:val="21"/>
          <w:w w:val="1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z w:val="22"/>
          <w:szCs w:val="22"/>
        </w:rPr>
        <w:t>mi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ist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>b</w:t>
      </w:r>
      <w:r w:rsidRPr="00B13500">
        <w:rPr>
          <w:rFonts w:asciiTheme="minorHAnsi" w:eastAsia="Verdana" w:hAnsiTheme="minorHAnsi" w:cstheme="minorHAnsi"/>
          <w:sz w:val="22"/>
          <w:szCs w:val="22"/>
        </w:rPr>
        <w:t>ati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na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z w:val="22"/>
          <w:szCs w:val="22"/>
        </w:rPr>
        <w:t>y,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dis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z w:val="22"/>
          <w:szCs w:val="22"/>
        </w:rPr>
        <w:t>iplin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ry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and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z w:val="22"/>
          <w:szCs w:val="22"/>
        </w:rPr>
        <w:t>rfo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nce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>v</w:t>
      </w:r>
      <w:r w:rsidRPr="00B13500">
        <w:rPr>
          <w:rFonts w:asciiTheme="minorHAnsi" w:eastAsia="Verdana" w:hAnsiTheme="minorHAnsi" w:cstheme="minorHAnsi"/>
          <w:sz w:val="22"/>
          <w:szCs w:val="22"/>
        </w:rPr>
        <w:t>alu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tio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of 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ll st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ff u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le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z w:val="22"/>
          <w:szCs w:val="22"/>
        </w:rPr>
        <w:t>rs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z w:val="22"/>
          <w:szCs w:val="22"/>
        </w:rPr>
        <w:t>ip</w:t>
      </w:r>
    </w:p>
    <w:p w14:paraId="038EED70" w14:textId="77777777" w:rsidR="00370B1E" w:rsidRPr="00B13500" w:rsidRDefault="00370B1E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1D37A606" w14:textId="77777777" w:rsidR="00370B1E" w:rsidRPr="00B13500" w:rsidRDefault="00B13500">
      <w:pPr>
        <w:spacing w:line="248" w:lineRule="auto"/>
        <w:ind w:left="838" w:right="136" w:hanging="287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99"/>
          <w:sz w:val="22"/>
          <w:szCs w:val="22"/>
        </w:rPr>
        <w:t xml:space="preserve">! </w:t>
      </w:r>
      <w:r w:rsidRPr="00B13500">
        <w:rPr>
          <w:rFonts w:asciiTheme="minorHAnsi" w:eastAsia="Tahoma" w:hAnsiTheme="minorHAnsi" w:cstheme="minorHAnsi"/>
          <w:spacing w:val="21"/>
          <w:w w:val="1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Plan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organize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locat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1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re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ou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ce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2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(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.e</w:t>
      </w:r>
      <w:r w:rsidRPr="00B13500">
        <w:rPr>
          <w:rFonts w:asciiTheme="minorHAnsi" w:eastAsia="Verdana" w:hAnsiTheme="minorHAnsi" w:cstheme="minorHAnsi"/>
          <w:sz w:val="22"/>
          <w:szCs w:val="22"/>
        </w:rPr>
        <w:t>.</w:t>
      </w:r>
      <w:r w:rsidRPr="00B13500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bo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OA</w:t>
      </w:r>
      <w:r w:rsidRPr="00B13500">
        <w:rPr>
          <w:rFonts w:asciiTheme="minorHAnsi" w:eastAsia="Verdana" w:hAnsiTheme="minorHAnsi" w:cstheme="minorHAnsi"/>
          <w:sz w:val="22"/>
          <w:szCs w:val="22"/>
        </w:rPr>
        <w:t>)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x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ec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re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-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co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st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uc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fe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pr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gr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(e.g</w:t>
      </w:r>
      <w:r w:rsidRPr="00B13500">
        <w:rPr>
          <w:rFonts w:asciiTheme="minorHAnsi" w:eastAsia="Verdana" w:hAnsiTheme="minorHAnsi" w:cstheme="minorHAnsi"/>
          <w:sz w:val="22"/>
          <w:szCs w:val="22"/>
        </w:rPr>
        <w:t>.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group ris</w:t>
      </w:r>
      <w:r w:rsidRPr="00B13500">
        <w:rPr>
          <w:rFonts w:asciiTheme="minorHAnsi" w:eastAsia="Verdana" w:hAnsiTheme="minorHAnsi" w:cstheme="minorHAnsi"/>
          <w:sz w:val="22"/>
          <w:szCs w:val="22"/>
        </w:rPr>
        <w:t>k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as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essments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projec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hazar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sessments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projec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spec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fi</w:t>
      </w:r>
      <w:r w:rsidRPr="00B13500">
        <w:rPr>
          <w:rFonts w:asciiTheme="minorHAnsi" w:eastAsia="Verdana" w:hAnsiTheme="minorHAnsi" w:cstheme="minorHAnsi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sit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sa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plans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tra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nin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&amp;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ER</w:t>
      </w:r>
      <w:r w:rsidRPr="00B13500">
        <w:rPr>
          <w:rFonts w:asciiTheme="minorHAnsi" w:eastAsia="Verdana" w:hAnsiTheme="minorHAnsi" w:cstheme="minorHAnsi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matr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x)</w:t>
      </w:r>
    </w:p>
    <w:p w14:paraId="7AE900D4" w14:textId="77777777" w:rsidR="00370B1E" w:rsidRPr="00B13500" w:rsidRDefault="00B13500">
      <w:pPr>
        <w:spacing w:before="94" w:line="248" w:lineRule="auto"/>
        <w:ind w:left="839" w:right="124" w:hanging="289"/>
        <w:jc w:val="both"/>
        <w:rPr>
          <w:rFonts w:asciiTheme="minorHAnsi" w:eastAsia="Verdana" w:hAnsiTheme="minorHAnsi" w:cstheme="minorHAnsi"/>
          <w:sz w:val="22"/>
          <w:szCs w:val="22"/>
        </w:rPr>
        <w:sectPr w:rsidR="00370B1E" w:rsidRPr="00B13500">
          <w:pgSz w:w="12240" w:h="15840"/>
          <w:pgMar w:top="540" w:right="980" w:bottom="280" w:left="1040" w:header="720" w:footer="720" w:gutter="0"/>
          <w:cols w:space="720"/>
        </w:sectPr>
      </w:pPr>
      <w:r w:rsidRPr="00B13500">
        <w:rPr>
          <w:rFonts w:asciiTheme="minorHAnsi" w:eastAsia="Tahoma" w:hAnsiTheme="minorHAnsi" w:cstheme="minorHAnsi"/>
          <w:w w:val="199"/>
          <w:sz w:val="22"/>
          <w:szCs w:val="22"/>
        </w:rPr>
        <w:t xml:space="preserve">! </w:t>
      </w:r>
      <w:r w:rsidRPr="00B13500">
        <w:rPr>
          <w:rFonts w:asciiTheme="minorHAnsi" w:eastAsia="Tahoma" w:hAnsiTheme="minorHAnsi" w:cstheme="minorHAnsi"/>
          <w:spacing w:val="21"/>
          <w:w w:val="1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Orga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iz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coordinat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training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employe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orienta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ions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certif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cations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audi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nspect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on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envi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onmental asses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ment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is</w:t>
      </w:r>
      <w:r w:rsidRPr="00B13500">
        <w:rPr>
          <w:rFonts w:asciiTheme="minorHAnsi" w:eastAsia="Verdana" w:hAnsiTheme="minorHAnsi" w:cstheme="minorHAnsi"/>
          <w:sz w:val="22"/>
          <w:szCs w:val="22"/>
        </w:rPr>
        <w:t>k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tiga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io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stra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egies</w:t>
      </w:r>
      <w:r w:rsidRPr="00B13500">
        <w:rPr>
          <w:rFonts w:asciiTheme="minorHAnsi" w:eastAsia="Verdana" w:hAnsiTheme="minorHAnsi" w:cstheme="minorHAnsi"/>
          <w:sz w:val="22"/>
          <w:szCs w:val="22"/>
        </w:rPr>
        <w:t>;</w:t>
      </w:r>
      <w:r w:rsidRPr="00B13500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sta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pr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ject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tes</w:t>
      </w:r>
    </w:p>
    <w:p w14:paraId="57D1BE40" w14:textId="77777777" w:rsidR="00370B1E" w:rsidRPr="00B13500" w:rsidRDefault="00B13500">
      <w:pPr>
        <w:spacing w:before="48"/>
        <w:ind w:right="133"/>
        <w:jc w:val="right"/>
        <w:rPr>
          <w:rFonts w:asciiTheme="minorHAnsi" w:eastAsia="Tahoma" w:hAnsiTheme="minorHAnsi" w:cstheme="minorHAnsi"/>
          <w:sz w:val="22"/>
          <w:szCs w:val="22"/>
        </w:rPr>
      </w:pPr>
      <w:r w:rsidRPr="00B13500">
        <w:rPr>
          <w:rFonts w:asciiTheme="minorHAnsi" w:hAnsiTheme="minorHAnsi" w:cstheme="minorHAnsi"/>
          <w:sz w:val="22"/>
          <w:szCs w:val="22"/>
        </w:rPr>
        <w:lastRenderedPageBreak/>
        <w:pict w14:anchorId="60E06E9F">
          <v:group id="_x0000_s1042" style="position:absolute;left:0;text-align:left;margin-left:17.1pt;margin-top:11.1pt;width:577.05pt;height:769.05pt;z-index:-251659776;mso-position-horizontal-relative:page;mso-position-vertical-relative:page" coordorigin="342,222" coordsize="11541,15381">
            <v:shape id="_x0000_s1046" style="position:absolute;left:377;top:240;width:0;height:15346" coordorigin="377,240" coordsize="0,15346" path="m377,15586l377,240e" filled="f" strokeweight="1.78pt">
              <v:path arrowok="t"/>
            </v:shape>
            <v:shape id="_x0000_s1045" style="position:absolute;left:11854;top:240;width:0;height:15346" coordorigin="11854,240" coordsize="0,15346" path="m11854,15586r,-15346e" filled="f" strokeweight="1.78pt">
              <v:path arrowok="t"/>
            </v:shape>
            <v:shape id="_x0000_s1044" style="position:absolute;left:360;top:257;width:11506;height:0" coordorigin="360,257" coordsize="11506,0" path="m360,257r11506,e" filled="f" strokeweight="1.78pt">
              <v:path arrowok="t"/>
            </v:shape>
            <v:shape id="_x0000_s1043" style="position:absolute;left:360;top:15574;width:11506;height:0" coordorigin="360,15574" coordsize="11506,0" path="m360,15574r11506,e" filled="f" strokeweight="1.78pt">
              <v:path arrowok="t"/>
            </v:shape>
            <w10:wrap anchorx="page" anchory="page"/>
          </v:group>
        </w:pict>
      </w:r>
      <w:r w:rsidRPr="00B13500">
        <w:rPr>
          <w:rFonts w:asciiTheme="minorHAnsi" w:eastAsia="Tahoma" w:hAnsiTheme="minorHAnsi" w:cstheme="minorHAnsi"/>
          <w:spacing w:val="10"/>
          <w:w w:val="125"/>
          <w:sz w:val="22"/>
          <w:szCs w:val="22"/>
        </w:rPr>
        <w:t>B</w:t>
      </w:r>
      <w:r w:rsidRPr="00B13500">
        <w:rPr>
          <w:rFonts w:asciiTheme="minorHAnsi" w:eastAsia="Tahoma" w:hAnsiTheme="minorHAnsi" w:cstheme="minorHAnsi"/>
          <w:spacing w:val="2"/>
          <w:w w:val="125"/>
          <w:sz w:val="22"/>
          <w:szCs w:val="22"/>
        </w:rPr>
        <w:t>IL</w:t>
      </w:r>
      <w:r w:rsidRPr="00B13500">
        <w:rPr>
          <w:rFonts w:asciiTheme="minorHAnsi" w:eastAsia="Tahoma" w:hAnsiTheme="minorHAnsi" w:cstheme="minorHAnsi"/>
          <w:w w:val="125"/>
          <w:sz w:val="22"/>
          <w:szCs w:val="22"/>
        </w:rPr>
        <w:t>L</w:t>
      </w:r>
      <w:r w:rsidRPr="00B13500">
        <w:rPr>
          <w:rFonts w:asciiTheme="minorHAnsi" w:eastAsia="Tahoma" w:hAnsiTheme="minorHAnsi" w:cstheme="minorHAnsi"/>
          <w:spacing w:val="-16"/>
          <w:w w:val="125"/>
          <w:sz w:val="22"/>
          <w:szCs w:val="22"/>
        </w:rPr>
        <w:t xml:space="preserve"> </w:t>
      </w:r>
      <w:r w:rsidRPr="00B13500">
        <w:rPr>
          <w:rFonts w:asciiTheme="minorHAnsi" w:eastAsia="Tahoma" w:hAnsiTheme="minorHAnsi" w:cstheme="minorHAnsi"/>
          <w:spacing w:val="7"/>
          <w:w w:val="125"/>
          <w:sz w:val="22"/>
          <w:szCs w:val="22"/>
        </w:rPr>
        <w:t>R</w:t>
      </w:r>
      <w:r w:rsidRPr="00B13500">
        <w:rPr>
          <w:rFonts w:asciiTheme="minorHAnsi" w:eastAsia="Tahoma" w:hAnsiTheme="minorHAnsi" w:cstheme="minorHAnsi"/>
          <w:spacing w:val="6"/>
          <w:w w:val="125"/>
          <w:sz w:val="22"/>
          <w:szCs w:val="22"/>
        </w:rPr>
        <w:t>IS</w:t>
      </w:r>
      <w:r w:rsidRPr="00B13500">
        <w:rPr>
          <w:rFonts w:asciiTheme="minorHAnsi" w:eastAsia="Tahoma" w:hAnsiTheme="minorHAnsi" w:cstheme="minorHAnsi"/>
          <w:spacing w:val="-2"/>
          <w:w w:val="125"/>
          <w:sz w:val="22"/>
          <w:szCs w:val="22"/>
        </w:rPr>
        <w:t>K</w:t>
      </w:r>
      <w:r w:rsidRPr="00B13500">
        <w:rPr>
          <w:rFonts w:asciiTheme="minorHAnsi" w:eastAsia="Tahoma" w:hAnsiTheme="minorHAnsi" w:cstheme="minorHAnsi"/>
          <w:w w:val="125"/>
          <w:sz w:val="22"/>
          <w:szCs w:val="22"/>
        </w:rPr>
        <w:t>,</w:t>
      </w:r>
      <w:r w:rsidRPr="00B13500">
        <w:rPr>
          <w:rFonts w:asciiTheme="minorHAnsi" w:eastAsia="Tahoma" w:hAnsiTheme="minorHAnsi" w:cstheme="minorHAnsi"/>
          <w:spacing w:val="-34"/>
          <w:w w:val="125"/>
          <w:sz w:val="22"/>
          <w:szCs w:val="22"/>
        </w:rPr>
        <w:t xml:space="preserve"> </w:t>
      </w:r>
      <w:r w:rsidRPr="00B13500">
        <w:rPr>
          <w:rFonts w:asciiTheme="minorHAnsi" w:eastAsia="Tahoma" w:hAnsiTheme="minorHAnsi" w:cstheme="minorHAnsi"/>
          <w:spacing w:val="6"/>
          <w:w w:val="125"/>
          <w:sz w:val="22"/>
          <w:szCs w:val="22"/>
        </w:rPr>
        <w:t>P</w:t>
      </w:r>
      <w:r w:rsidRPr="00B13500">
        <w:rPr>
          <w:rFonts w:asciiTheme="minorHAnsi" w:eastAsia="Tahoma" w:hAnsiTheme="minorHAnsi" w:cstheme="minorHAnsi"/>
          <w:spacing w:val="5"/>
          <w:w w:val="125"/>
          <w:sz w:val="22"/>
          <w:szCs w:val="22"/>
        </w:rPr>
        <w:t>AG</w:t>
      </w:r>
      <w:r w:rsidRPr="00B13500">
        <w:rPr>
          <w:rFonts w:asciiTheme="minorHAnsi" w:eastAsia="Tahoma" w:hAnsiTheme="minorHAnsi" w:cstheme="minorHAnsi"/>
          <w:w w:val="125"/>
          <w:sz w:val="22"/>
          <w:szCs w:val="22"/>
        </w:rPr>
        <w:t>E</w:t>
      </w:r>
      <w:r w:rsidRPr="00B13500">
        <w:rPr>
          <w:rFonts w:asciiTheme="minorHAnsi" w:eastAsia="Tahoma" w:hAnsiTheme="minorHAnsi" w:cstheme="minorHAnsi"/>
          <w:spacing w:val="19"/>
          <w:w w:val="125"/>
          <w:sz w:val="22"/>
          <w:szCs w:val="22"/>
        </w:rPr>
        <w:t xml:space="preserve"> </w:t>
      </w:r>
      <w:r w:rsidRPr="00B13500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2/5</w:t>
      </w:r>
    </w:p>
    <w:p w14:paraId="247C7332" w14:textId="77777777" w:rsidR="00370B1E" w:rsidRPr="00B13500" w:rsidRDefault="00370B1E">
      <w:pPr>
        <w:spacing w:before="20" w:line="280" w:lineRule="exact"/>
        <w:rPr>
          <w:rFonts w:asciiTheme="minorHAnsi" w:hAnsiTheme="minorHAnsi" w:cstheme="minorHAnsi"/>
          <w:sz w:val="22"/>
          <w:szCs w:val="22"/>
        </w:rPr>
      </w:pPr>
    </w:p>
    <w:p w14:paraId="555C05C0" w14:textId="77777777" w:rsidR="00370B1E" w:rsidRPr="00B13500" w:rsidRDefault="00B13500">
      <w:pPr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4"/>
          <w:w w:val="99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b/>
          <w:spacing w:val="11"/>
          <w:sz w:val="22"/>
          <w:szCs w:val="22"/>
        </w:rPr>
        <w:t>OM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b/>
          <w:spacing w:val="-1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11"/>
          <w:sz w:val="22"/>
          <w:szCs w:val="22"/>
        </w:rPr>
        <w:t>UNICATION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b/>
          <w:spacing w:val="1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w w:val="99"/>
          <w:sz w:val="22"/>
          <w:szCs w:val="22"/>
        </w:rPr>
        <w:t>&amp;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4"/>
          <w:w w:val="99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b/>
          <w:spacing w:val="10"/>
          <w:sz w:val="22"/>
          <w:szCs w:val="22"/>
        </w:rPr>
        <w:t>LIEN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b/>
          <w:spacing w:val="1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w w:val="99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b/>
          <w:spacing w:val="14"/>
          <w:sz w:val="22"/>
          <w:szCs w:val="22"/>
        </w:rPr>
        <w:t>EL</w:t>
      </w:r>
      <w:r w:rsidRPr="00B13500">
        <w:rPr>
          <w:rFonts w:asciiTheme="minorHAnsi" w:eastAsia="Verdana" w:hAnsiTheme="minorHAnsi" w:cstheme="minorHAnsi"/>
          <w:b/>
          <w:spacing w:val="3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b/>
          <w:spacing w:val="14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b/>
          <w:spacing w:val="14"/>
          <w:sz w:val="22"/>
          <w:szCs w:val="22"/>
        </w:rPr>
        <w:t>ON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b/>
          <w:spacing w:val="-27"/>
          <w:sz w:val="22"/>
          <w:szCs w:val="22"/>
        </w:rPr>
        <w:t xml:space="preserve"> </w:t>
      </w:r>
    </w:p>
    <w:p w14:paraId="4655869E" w14:textId="77777777" w:rsidR="00370B1E" w:rsidRPr="00B13500" w:rsidRDefault="00370B1E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5A1A3C81" w14:textId="77777777" w:rsidR="00370B1E" w:rsidRPr="00B13500" w:rsidRDefault="00B13500">
      <w:pPr>
        <w:spacing w:line="247" w:lineRule="auto"/>
        <w:ind w:left="834" w:right="98" w:hanging="289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99"/>
          <w:sz w:val="22"/>
          <w:szCs w:val="22"/>
        </w:rPr>
        <w:t xml:space="preserve">! </w:t>
      </w:r>
      <w:r w:rsidRPr="00B13500">
        <w:rPr>
          <w:rFonts w:asciiTheme="minorHAnsi" w:eastAsia="Tahoma" w:hAnsiTheme="minorHAnsi" w:cstheme="minorHAnsi"/>
          <w:spacing w:val="21"/>
          <w:w w:val="1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Communicat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ais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wit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h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client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HS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issue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ncludin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pre-qualificatio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requirements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sit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safet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plans, non-conformanc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2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item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2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cide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2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w w:val="9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-5"/>
          <w:w w:val="99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6"/>
          <w:w w:val="99"/>
          <w:sz w:val="22"/>
          <w:szCs w:val="22"/>
        </w:rPr>
        <w:t>vest</w:t>
      </w:r>
      <w:r w:rsidRPr="00B13500">
        <w:rPr>
          <w:rFonts w:asciiTheme="minorHAnsi" w:eastAsia="Verdana" w:hAnsiTheme="minorHAnsi" w:cstheme="minorHAnsi"/>
          <w:spacing w:val="-5"/>
          <w:w w:val="9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w w:val="99"/>
          <w:sz w:val="22"/>
          <w:szCs w:val="22"/>
        </w:rPr>
        <w:t>gati</w:t>
      </w:r>
      <w:r w:rsidRPr="00B13500">
        <w:rPr>
          <w:rFonts w:asciiTheme="minorHAnsi" w:eastAsia="Verdana" w:hAnsiTheme="minorHAnsi" w:cstheme="minorHAnsi"/>
          <w:spacing w:val="-5"/>
          <w:w w:val="99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6"/>
          <w:w w:val="99"/>
          <w:sz w:val="22"/>
          <w:szCs w:val="22"/>
        </w:rPr>
        <w:t>ns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5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pre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-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jo</w:t>
      </w:r>
      <w:r w:rsidRPr="00B13500">
        <w:rPr>
          <w:rFonts w:asciiTheme="minorHAnsi" w:eastAsia="Verdana" w:hAnsiTheme="minorHAnsi" w:cstheme="minorHAnsi"/>
          <w:sz w:val="22"/>
          <w:szCs w:val="22"/>
        </w:rPr>
        <w:t>b</w:t>
      </w:r>
      <w:r w:rsidRPr="00B13500">
        <w:rPr>
          <w:rFonts w:asciiTheme="minorHAnsi" w:eastAsia="Verdana" w:hAnsiTheme="minorHAnsi" w:cstheme="minorHAnsi"/>
          <w:spacing w:val="-2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w w:val="99"/>
          <w:sz w:val="22"/>
          <w:szCs w:val="22"/>
        </w:rPr>
        <w:t>meet</w:t>
      </w:r>
      <w:r w:rsidRPr="00B13500">
        <w:rPr>
          <w:rFonts w:asciiTheme="minorHAnsi" w:eastAsia="Verdana" w:hAnsiTheme="minorHAnsi" w:cstheme="minorHAnsi"/>
          <w:spacing w:val="-7"/>
          <w:w w:val="9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w w:val="99"/>
          <w:sz w:val="22"/>
          <w:szCs w:val="22"/>
        </w:rPr>
        <w:t>ngs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5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w w:val="99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-10"/>
          <w:w w:val="99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6"/>
          <w:w w:val="99"/>
          <w:sz w:val="22"/>
          <w:szCs w:val="22"/>
        </w:rPr>
        <w:t>ose-o</w:t>
      </w:r>
      <w:r w:rsidRPr="00B13500">
        <w:rPr>
          <w:rFonts w:asciiTheme="minorHAnsi" w:eastAsia="Verdana" w:hAnsiTheme="minorHAnsi" w:cstheme="minorHAnsi"/>
          <w:spacing w:val="-4"/>
          <w:w w:val="99"/>
          <w:sz w:val="22"/>
          <w:szCs w:val="22"/>
        </w:rPr>
        <w:t>u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15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w w:val="99"/>
          <w:sz w:val="22"/>
          <w:szCs w:val="22"/>
        </w:rPr>
        <w:t>meeti</w:t>
      </w:r>
      <w:r w:rsidRPr="00B13500">
        <w:rPr>
          <w:rFonts w:asciiTheme="minorHAnsi" w:eastAsia="Verdana" w:hAnsiTheme="minorHAnsi" w:cstheme="minorHAnsi"/>
          <w:spacing w:val="-5"/>
          <w:w w:val="99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6"/>
          <w:w w:val="99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15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w w:val="99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4"/>
          <w:w w:val="99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6"/>
          <w:w w:val="99"/>
          <w:sz w:val="22"/>
          <w:szCs w:val="22"/>
        </w:rPr>
        <w:t>n-pr</w:t>
      </w:r>
      <w:r w:rsidRPr="00B13500">
        <w:rPr>
          <w:rFonts w:asciiTheme="minorHAnsi" w:eastAsia="Verdana" w:hAnsiTheme="minorHAnsi" w:cstheme="minorHAnsi"/>
          <w:spacing w:val="-6"/>
          <w:w w:val="9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w w:val="99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15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>ontra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tor concerns</w:t>
      </w:r>
    </w:p>
    <w:p w14:paraId="3B900A4A" w14:textId="77777777" w:rsidR="00370B1E" w:rsidRPr="00B13500" w:rsidRDefault="00B13500">
      <w:pPr>
        <w:spacing w:before="96" w:line="248" w:lineRule="auto"/>
        <w:ind w:left="838" w:right="94" w:hanging="289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99"/>
          <w:sz w:val="22"/>
          <w:szCs w:val="22"/>
        </w:rPr>
        <w:t xml:space="preserve">! </w:t>
      </w:r>
      <w:r w:rsidRPr="00B13500">
        <w:rPr>
          <w:rFonts w:asciiTheme="minorHAnsi" w:eastAsia="Tahoma" w:hAnsiTheme="minorHAnsi" w:cstheme="minorHAnsi"/>
          <w:spacing w:val="21"/>
          <w:w w:val="1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Co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sult</w:t>
      </w:r>
      <w:r w:rsidRPr="00B13500">
        <w:rPr>
          <w:rFonts w:asciiTheme="minorHAnsi" w:eastAsia="Verdana" w:hAnsiTheme="minorHAnsi" w:cstheme="minorHAnsi"/>
          <w:spacing w:val="-1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wit</w:t>
      </w:r>
      <w:r w:rsidRPr="00B13500">
        <w:rPr>
          <w:rFonts w:asciiTheme="minorHAnsi" w:eastAsia="Verdana" w:hAnsiTheme="minorHAnsi" w:cstheme="minorHAnsi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-2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representat</w:t>
      </w:r>
      <w:r w:rsidRPr="00B13500">
        <w:rPr>
          <w:rFonts w:asciiTheme="minorHAnsi" w:eastAsia="Verdana" w:hAnsiTheme="minorHAnsi" w:cstheme="minorHAnsi"/>
          <w:spacing w:val="-5"/>
          <w:w w:val="9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ve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16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fro</w:t>
      </w:r>
      <w:r w:rsidRPr="00B13500">
        <w:rPr>
          <w:rFonts w:asciiTheme="minorHAnsi" w:eastAsia="Verdana" w:hAnsiTheme="minorHAnsi" w:cstheme="minorHAnsi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-2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SN</w:t>
      </w:r>
      <w:r w:rsidRPr="00B13500">
        <w:rPr>
          <w:rFonts w:asciiTheme="minorHAnsi" w:eastAsia="Verdana" w:hAnsiTheme="minorHAnsi" w:cstheme="minorHAnsi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-2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Laval</w:t>
      </w:r>
      <w:r w:rsidRPr="00B13500">
        <w:rPr>
          <w:rFonts w:asciiTheme="minorHAnsi" w:eastAsia="Verdana" w:hAnsiTheme="minorHAnsi" w:cstheme="minorHAnsi"/>
          <w:spacing w:val="-10"/>
          <w:w w:val="9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6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Bir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2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Con</w:t>
      </w:r>
      <w:r w:rsidRPr="00B13500">
        <w:rPr>
          <w:rFonts w:asciiTheme="minorHAnsi" w:eastAsia="Verdana" w:hAnsiTheme="minorHAnsi" w:cstheme="minorHAnsi"/>
          <w:spacing w:val="-6"/>
          <w:w w:val="99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tructio</w:t>
      </w:r>
      <w:r w:rsidRPr="00B13500">
        <w:rPr>
          <w:rFonts w:asciiTheme="minorHAnsi" w:eastAsia="Verdana" w:hAnsiTheme="minorHAnsi" w:cstheme="minorHAnsi"/>
          <w:spacing w:val="-5"/>
          <w:w w:val="99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5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Fla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2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Ir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2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Construct</w:t>
      </w:r>
      <w:r w:rsidRPr="00B13500">
        <w:rPr>
          <w:rFonts w:asciiTheme="minorHAnsi" w:eastAsia="Verdana" w:hAnsiTheme="minorHAnsi" w:cstheme="minorHAnsi"/>
          <w:spacing w:val="-9"/>
          <w:w w:val="9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on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6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Tec</w:t>
      </w:r>
      <w:r w:rsidRPr="00B13500">
        <w:rPr>
          <w:rFonts w:asciiTheme="minorHAnsi" w:eastAsia="Verdana" w:hAnsiTheme="minorHAnsi" w:cstheme="minorHAnsi"/>
          <w:sz w:val="22"/>
          <w:szCs w:val="22"/>
        </w:rPr>
        <w:t>k</w:t>
      </w:r>
      <w:r w:rsidRPr="00B13500">
        <w:rPr>
          <w:rFonts w:asciiTheme="minorHAnsi" w:eastAsia="Verdana" w:hAnsiTheme="minorHAnsi" w:cstheme="minorHAnsi"/>
          <w:spacing w:val="-2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Coal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2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Government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A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bert</w:t>
      </w:r>
      <w:r w:rsidRPr="00B13500">
        <w:rPr>
          <w:rFonts w:asciiTheme="minorHAnsi" w:eastAsia="Verdana" w:hAnsiTheme="minorHAnsi" w:cstheme="minorHAnsi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it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Ca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gar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wid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rang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afet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ompl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anc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egula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or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ssues</w:t>
      </w:r>
    </w:p>
    <w:p w14:paraId="1FE7822A" w14:textId="77777777" w:rsidR="00370B1E" w:rsidRPr="00B13500" w:rsidRDefault="00B13500">
      <w:pPr>
        <w:spacing w:before="94" w:line="248" w:lineRule="auto"/>
        <w:ind w:left="840" w:right="94" w:hanging="289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99"/>
          <w:sz w:val="22"/>
          <w:szCs w:val="22"/>
        </w:rPr>
        <w:t xml:space="preserve">! </w:t>
      </w:r>
      <w:r w:rsidRPr="00B13500">
        <w:rPr>
          <w:rFonts w:asciiTheme="minorHAnsi" w:eastAsia="Tahoma" w:hAnsiTheme="minorHAnsi" w:cstheme="minorHAnsi"/>
          <w:spacing w:val="21"/>
          <w:w w:val="1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w w:val="99"/>
          <w:sz w:val="22"/>
          <w:szCs w:val="22"/>
        </w:rPr>
        <w:t>Dea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2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dir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z w:val="22"/>
          <w:szCs w:val="22"/>
        </w:rPr>
        <w:t>ctly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wit</w:t>
      </w:r>
      <w:r w:rsidRPr="00B13500">
        <w:rPr>
          <w:rFonts w:asciiTheme="minorHAnsi" w:eastAsia="Verdana" w:hAnsiTheme="minorHAnsi" w:cstheme="minorHAnsi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OH&amp;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Municipa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2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HS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Inspector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2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regard</w:t>
      </w:r>
      <w:r w:rsidRPr="00B13500">
        <w:rPr>
          <w:rFonts w:asciiTheme="minorHAnsi" w:eastAsia="Verdana" w:hAnsiTheme="minorHAnsi" w:cstheme="minorHAnsi"/>
          <w:spacing w:val="-5"/>
          <w:w w:val="9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-15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w w:val="99"/>
          <w:sz w:val="22"/>
          <w:szCs w:val="22"/>
        </w:rPr>
        <w:t>non-conformanc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17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w w:val="99"/>
          <w:sz w:val="22"/>
          <w:szCs w:val="22"/>
        </w:rPr>
        <w:t>ite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-4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w w:val="99"/>
          <w:sz w:val="22"/>
          <w:szCs w:val="22"/>
        </w:rPr>
        <w:t>deficienc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-17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corrections,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perfo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manc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ssue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cas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stud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ne</w:t>
      </w:r>
      <w:r w:rsidRPr="00B13500">
        <w:rPr>
          <w:rFonts w:asciiTheme="minorHAnsi" w:eastAsia="Verdana" w:hAnsiTheme="minorHAnsi" w:cstheme="minorHAnsi"/>
          <w:sz w:val="22"/>
          <w:szCs w:val="22"/>
        </w:rPr>
        <w:t>w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nit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atives</w:t>
      </w:r>
    </w:p>
    <w:p w14:paraId="0F795177" w14:textId="77777777" w:rsidR="00370B1E" w:rsidRPr="00B13500" w:rsidRDefault="00B13500">
      <w:pPr>
        <w:spacing w:before="96"/>
        <w:ind w:left="119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b/>
          <w:spacing w:val="12"/>
          <w:sz w:val="22"/>
          <w:szCs w:val="22"/>
        </w:rPr>
        <w:t>UBCONTRACTO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b/>
          <w:spacing w:val="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b/>
          <w:spacing w:val="14"/>
          <w:sz w:val="22"/>
          <w:szCs w:val="22"/>
        </w:rPr>
        <w:t>EL</w:t>
      </w:r>
      <w:r w:rsidRPr="00B13500">
        <w:rPr>
          <w:rFonts w:asciiTheme="minorHAnsi" w:eastAsia="Verdana" w:hAnsiTheme="minorHAnsi" w:cstheme="minorHAnsi"/>
          <w:b/>
          <w:spacing w:val="3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b/>
          <w:spacing w:val="14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b/>
          <w:spacing w:val="14"/>
          <w:sz w:val="22"/>
          <w:szCs w:val="22"/>
        </w:rPr>
        <w:t>ON</w:t>
      </w:r>
      <w:r w:rsidRPr="00B13500">
        <w:rPr>
          <w:rFonts w:asciiTheme="minorHAnsi" w:eastAsia="Verdana" w:hAnsiTheme="minorHAnsi" w:cstheme="minorHAnsi"/>
          <w:b/>
          <w:spacing w:val="9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9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b/>
          <w:spacing w:val="11"/>
          <w:sz w:val="22"/>
          <w:szCs w:val="22"/>
        </w:rPr>
        <w:t>EGOTIATION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b/>
          <w:spacing w:val="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&amp;</w:t>
      </w:r>
      <w:r w:rsidRPr="00B13500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4"/>
          <w:w w:val="99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b/>
          <w:spacing w:val="10"/>
          <w:w w:val="99"/>
          <w:sz w:val="22"/>
          <w:szCs w:val="22"/>
        </w:rPr>
        <w:t>ONTR</w:t>
      </w:r>
      <w:r w:rsidRPr="00B13500">
        <w:rPr>
          <w:rFonts w:asciiTheme="minorHAnsi" w:eastAsia="Verdana" w:hAnsiTheme="minorHAnsi" w:cstheme="minorHAnsi"/>
          <w:b/>
          <w:w w:val="99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b/>
          <w:spacing w:val="-13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10"/>
          <w:sz w:val="22"/>
          <w:szCs w:val="22"/>
        </w:rPr>
        <w:t>CTS</w:t>
      </w:r>
    </w:p>
    <w:p w14:paraId="3C36EB4B" w14:textId="77777777" w:rsidR="00370B1E" w:rsidRPr="00B13500" w:rsidRDefault="00370B1E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21ED6467" w14:textId="77777777" w:rsidR="00370B1E" w:rsidRPr="00B13500" w:rsidRDefault="00B13500">
      <w:pPr>
        <w:spacing w:line="247" w:lineRule="auto"/>
        <w:ind w:left="839" w:right="93" w:hanging="288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99"/>
          <w:sz w:val="22"/>
          <w:szCs w:val="22"/>
        </w:rPr>
        <w:t xml:space="preserve">! </w:t>
      </w:r>
      <w:r w:rsidRPr="00B13500">
        <w:rPr>
          <w:rFonts w:asciiTheme="minorHAnsi" w:eastAsia="Tahoma" w:hAnsiTheme="minorHAnsi" w:cstheme="minorHAnsi"/>
          <w:spacing w:val="21"/>
          <w:w w:val="1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w w:val="99"/>
          <w:sz w:val="22"/>
          <w:szCs w:val="22"/>
        </w:rPr>
        <w:t>Source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20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negotiat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2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contract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20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se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ur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1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th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part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ervi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w w:val="99"/>
          <w:sz w:val="22"/>
          <w:szCs w:val="22"/>
        </w:rPr>
        <w:t>tra</w:t>
      </w:r>
      <w:r w:rsidRPr="00B13500">
        <w:rPr>
          <w:rFonts w:asciiTheme="minorHAnsi" w:eastAsia="Verdana" w:hAnsiTheme="minorHAnsi" w:cstheme="minorHAnsi"/>
          <w:spacing w:val="-9"/>
          <w:w w:val="9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w w:val="99"/>
          <w:sz w:val="22"/>
          <w:szCs w:val="22"/>
        </w:rPr>
        <w:t>ning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21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HS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gnage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advan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rs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OIS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(Occup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tiona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Injur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Services</w:t>
      </w:r>
      <w:r w:rsidRPr="00B13500">
        <w:rPr>
          <w:rFonts w:asciiTheme="minorHAnsi" w:eastAsia="Verdana" w:hAnsiTheme="minorHAnsi" w:cstheme="minorHAnsi"/>
          <w:sz w:val="22"/>
          <w:szCs w:val="22"/>
        </w:rPr>
        <w:t>)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Clinics</w:t>
      </w:r>
    </w:p>
    <w:p w14:paraId="2B319A30" w14:textId="77777777" w:rsidR="00370B1E" w:rsidRPr="00B13500" w:rsidRDefault="00B13500">
      <w:pPr>
        <w:spacing w:before="96"/>
        <w:ind w:left="551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99"/>
          <w:sz w:val="22"/>
          <w:szCs w:val="22"/>
        </w:rPr>
        <w:t xml:space="preserve">! </w:t>
      </w:r>
      <w:r w:rsidRPr="00B13500">
        <w:rPr>
          <w:rFonts w:asciiTheme="minorHAnsi" w:eastAsia="Tahoma" w:hAnsiTheme="minorHAnsi" w:cstheme="minorHAnsi"/>
          <w:spacing w:val="21"/>
          <w:w w:val="1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>Pre-</w:t>
      </w:r>
      <w:r w:rsidRPr="00B13500">
        <w:rPr>
          <w:rFonts w:asciiTheme="minorHAnsi" w:eastAsia="Verdana" w:hAnsiTheme="minorHAnsi" w:cstheme="minorHAnsi"/>
          <w:spacing w:val="15"/>
          <w:sz w:val="22"/>
          <w:szCs w:val="22"/>
        </w:rPr>
        <w:t>q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>ualif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construct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contractor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iss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documentatio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(RFP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RFQs</w:t>
      </w:r>
      <w:r w:rsidRPr="00B13500">
        <w:rPr>
          <w:rFonts w:asciiTheme="minorHAnsi" w:eastAsia="Verdana" w:hAnsiTheme="minorHAnsi" w:cstheme="minorHAnsi"/>
          <w:sz w:val="22"/>
          <w:szCs w:val="22"/>
        </w:rPr>
        <w:t>)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al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ocat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z w:val="22"/>
          <w:szCs w:val="22"/>
        </w:rPr>
        <w:t>k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ng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b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se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HSE</w:t>
      </w:r>
    </w:p>
    <w:p w14:paraId="28F4E3F4" w14:textId="77777777" w:rsidR="00370B1E" w:rsidRPr="00B13500" w:rsidRDefault="00B13500">
      <w:pPr>
        <w:spacing w:before="6"/>
        <w:ind w:left="805" w:right="7525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metric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w w:val="99"/>
          <w:sz w:val="22"/>
          <w:szCs w:val="22"/>
        </w:rPr>
        <w:t>statistics</w:t>
      </w:r>
    </w:p>
    <w:p w14:paraId="55D9CA2D" w14:textId="77777777" w:rsidR="00370B1E" w:rsidRPr="00B13500" w:rsidRDefault="00370B1E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1F2E0594" w14:textId="77777777" w:rsidR="00370B1E" w:rsidRPr="00B13500" w:rsidRDefault="00B13500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b/>
          <w:spacing w:val="13"/>
          <w:sz w:val="22"/>
          <w:szCs w:val="22"/>
        </w:rPr>
        <w:t>AFE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TY</w:t>
      </w:r>
      <w:r w:rsidRPr="00B13500">
        <w:rPr>
          <w:rFonts w:asciiTheme="minorHAnsi" w:eastAsia="Verdana" w:hAnsiTheme="minorHAnsi" w:cstheme="minorHAnsi"/>
          <w:b/>
          <w:spacing w:val="1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6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b/>
          <w:spacing w:val="13"/>
          <w:sz w:val="22"/>
          <w:szCs w:val="22"/>
        </w:rPr>
        <w:t>RAIN</w:t>
      </w:r>
      <w:r w:rsidRPr="00B13500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b/>
          <w:spacing w:val="13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b/>
          <w:spacing w:val="2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&amp;</w:t>
      </w:r>
      <w:r w:rsidRPr="00B13500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4"/>
          <w:w w:val="99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b/>
          <w:spacing w:val="10"/>
          <w:w w:val="99"/>
          <w:sz w:val="22"/>
          <w:szCs w:val="22"/>
        </w:rPr>
        <w:t>OM</w:t>
      </w:r>
      <w:r w:rsidRPr="00B13500">
        <w:rPr>
          <w:rFonts w:asciiTheme="minorHAnsi" w:eastAsia="Verdana" w:hAnsiTheme="minorHAnsi" w:cstheme="minorHAnsi"/>
          <w:b/>
          <w:w w:val="99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b/>
          <w:spacing w:val="-14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10"/>
          <w:sz w:val="22"/>
          <w:szCs w:val="22"/>
        </w:rPr>
        <w:t>LIANCE</w:t>
      </w:r>
    </w:p>
    <w:p w14:paraId="4398C174" w14:textId="77777777" w:rsidR="00370B1E" w:rsidRPr="00B13500" w:rsidRDefault="00370B1E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56424BF1" w14:textId="77777777" w:rsidR="00370B1E" w:rsidRPr="00B13500" w:rsidRDefault="00B13500">
      <w:pPr>
        <w:spacing w:line="248" w:lineRule="auto"/>
        <w:ind w:left="839" w:right="93" w:hanging="287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99"/>
          <w:sz w:val="22"/>
          <w:szCs w:val="22"/>
        </w:rPr>
        <w:t xml:space="preserve">! </w:t>
      </w:r>
      <w:r w:rsidRPr="00B13500">
        <w:rPr>
          <w:rFonts w:asciiTheme="minorHAnsi" w:eastAsia="Tahoma" w:hAnsiTheme="minorHAnsi" w:cstheme="minorHAnsi"/>
          <w:spacing w:val="21"/>
          <w:w w:val="1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Lea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de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ive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train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program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seminar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Safet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Documentation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Fa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Aw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rene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ggi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HS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MS,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WHM</w:t>
      </w:r>
      <w:r w:rsidRPr="00B13500">
        <w:rPr>
          <w:rFonts w:asciiTheme="minorHAnsi" w:eastAsia="Verdana" w:hAnsiTheme="minorHAnsi" w:cstheme="minorHAnsi"/>
          <w:spacing w:val="15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TDG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Inciden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Management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Substanc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Abuse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WC</w:t>
      </w:r>
      <w:r w:rsidRPr="00B13500">
        <w:rPr>
          <w:rFonts w:asciiTheme="minorHAnsi" w:eastAsia="Verdana" w:hAnsiTheme="minorHAnsi" w:cstheme="minorHAnsi"/>
          <w:sz w:val="22"/>
          <w:szCs w:val="22"/>
        </w:rPr>
        <w:t>B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Cla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Manage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ent</w:t>
      </w:r>
    </w:p>
    <w:p w14:paraId="48683D5C" w14:textId="77777777" w:rsidR="00370B1E" w:rsidRPr="00B13500" w:rsidRDefault="00B13500">
      <w:pPr>
        <w:spacing w:before="96" w:line="248" w:lineRule="auto"/>
        <w:ind w:left="839" w:right="101" w:hanging="289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99"/>
          <w:sz w:val="22"/>
          <w:szCs w:val="22"/>
        </w:rPr>
        <w:t xml:space="preserve">! </w:t>
      </w:r>
      <w:r w:rsidRPr="00B13500">
        <w:rPr>
          <w:rFonts w:asciiTheme="minorHAnsi" w:eastAsia="Tahoma" w:hAnsiTheme="minorHAnsi" w:cstheme="minorHAnsi"/>
          <w:spacing w:val="21"/>
          <w:w w:val="1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Overse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1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contro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2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safet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procedures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2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po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ic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plan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1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program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pertain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PPE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WHMIS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JHA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GRA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ERP, SOP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TDG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Confine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Space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Fal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Arrest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aggin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Spi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Conta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nment</w:t>
      </w:r>
    </w:p>
    <w:p w14:paraId="6206BFF9" w14:textId="77777777" w:rsidR="00370B1E" w:rsidRPr="00B13500" w:rsidRDefault="00B13500">
      <w:pPr>
        <w:spacing w:before="94"/>
        <w:ind w:left="551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99"/>
          <w:sz w:val="22"/>
          <w:szCs w:val="22"/>
        </w:rPr>
        <w:t xml:space="preserve">! </w:t>
      </w:r>
      <w:r w:rsidRPr="00B13500">
        <w:rPr>
          <w:rFonts w:asciiTheme="minorHAnsi" w:eastAsia="Tahoma" w:hAnsiTheme="minorHAnsi" w:cstheme="minorHAnsi"/>
          <w:spacing w:val="21"/>
          <w:w w:val="1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Create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cust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mize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develop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imp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ement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tra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z w:val="22"/>
          <w:szCs w:val="22"/>
        </w:rPr>
        <w:t>k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updat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a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o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ie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tes</w:t>
      </w:r>
    </w:p>
    <w:p w14:paraId="37FF8D39" w14:textId="77777777" w:rsidR="00370B1E" w:rsidRPr="00B13500" w:rsidRDefault="00370B1E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61D98E69" w14:textId="77777777" w:rsidR="00370B1E" w:rsidRPr="00B13500" w:rsidRDefault="00B13500">
      <w:pPr>
        <w:spacing w:line="247" w:lineRule="auto"/>
        <w:ind w:left="839" w:right="86" w:hanging="288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99"/>
          <w:sz w:val="22"/>
          <w:szCs w:val="22"/>
        </w:rPr>
        <w:t xml:space="preserve">! </w:t>
      </w:r>
      <w:r w:rsidRPr="00B13500">
        <w:rPr>
          <w:rFonts w:asciiTheme="minorHAnsi" w:eastAsia="Tahoma" w:hAnsiTheme="minorHAnsi" w:cstheme="minorHAnsi"/>
          <w:spacing w:val="21"/>
          <w:w w:val="1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Trac</w:t>
      </w:r>
      <w:r w:rsidRPr="00B13500">
        <w:rPr>
          <w:rFonts w:asciiTheme="minorHAnsi" w:eastAsia="Verdana" w:hAnsiTheme="minorHAnsi" w:cstheme="minorHAnsi"/>
          <w:sz w:val="22"/>
          <w:szCs w:val="22"/>
        </w:rPr>
        <w:t>k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performanc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2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ensur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act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vit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es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w w:val="99"/>
          <w:sz w:val="22"/>
          <w:szCs w:val="22"/>
        </w:rPr>
        <w:t>env</w:t>
      </w:r>
      <w:r w:rsidRPr="00B13500">
        <w:rPr>
          <w:rFonts w:asciiTheme="minorHAnsi" w:eastAsia="Verdana" w:hAnsiTheme="minorHAnsi" w:cstheme="minorHAnsi"/>
          <w:spacing w:val="-8"/>
          <w:w w:val="9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w w:val="99"/>
          <w:sz w:val="22"/>
          <w:szCs w:val="22"/>
        </w:rPr>
        <w:t>ronmenta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2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monitor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-2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(municipa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2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&amp;</w:t>
      </w:r>
      <w:r w:rsidRPr="00B13500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provinc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al</w:t>
      </w:r>
      <w:r w:rsidRPr="00B13500">
        <w:rPr>
          <w:rFonts w:asciiTheme="minorHAnsi" w:eastAsia="Verdana" w:hAnsiTheme="minorHAnsi" w:cstheme="minorHAnsi"/>
          <w:sz w:val="22"/>
          <w:szCs w:val="22"/>
        </w:rPr>
        <w:t>)</w:t>
      </w:r>
      <w:r w:rsidRPr="00B13500">
        <w:rPr>
          <w:rFonts w:asciiTheme="minorHAnsi" w:eastAsia="Verdana" w:hAnsiTheme="minorHAnsi" w:cstheme="minorHAnsi"/>
          <w:spacing w:val="-2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nspections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compl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ul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wit</w:t>
      </w:r>
      <w:r w:rsidRPr="00B13500">
        <w:rPr>
          <w:rFonts w:asciiTheme="minorHAnsi" w:eastAsia="Verdana" w:hAnsiTheme="minorHAnsi" w:cstheme="minorHAnsi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OH&amp;S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WC</w:t>
      </w:r>
      <w:r w:rsidRPr="00B13500">
        <w:rPr>
          <w:rFonts w:asciiTheme="minorHAnsi" w:eastAsia="Verdana" w:hAnsiTheme="minorHAnsi" w:cstheme="minorHAnsi"/>
          <w:sz w:val="22"/>
          <w:szCs w:val="22"/>
        </w:rPr>
        <w:t>B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compan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ide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ines</w:t>
      </w:r>
    </w:p>
    <w:p w14:paraId="72392FA7" w14:textId="77777777" w:rsidR="00370B1E" w:rsidRPr="00B13500" w:rsidRDefault="00B13500">
      <w:pPr>
        <w:spacing w:before="97"/>
        <w:ind w:left="552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99"/>
          <w:sz w:val="22"/>
          <w:szCs w:val="22"/>
        </w:rPr>
        <w:t xml:space="preserve">! </w:t>
      </w:r>
      <w:r w:rsidRPr="00B13500">
        <w:rPr>
          <w:rFonts w:asciiTheme="minorHAnsi" w:eastAsia="Tahoma" w:hAnsiTheme="minorHAnsi" w:cstheme="minorHAnsi"/>
          <w:spacing w:val="21"/>
          <w:w w:val="1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Maintai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app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th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entir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HS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managemen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syste</w:t>
      </w:r>
      <w:r w:rsidRPr="00B13500">
        <w:rPr>
          <w:rFonts w:asciiTheme="minorHAnsi" w:eastAsia="Verdana" w:hAnsiTheme="minorHAnsi" w:cstheme="minorHAnsi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inc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udin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standards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JHA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SOP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development</w:t>
      </w:r>
    </w:p>
    <w:p w14:paraId="16E60DE2" w14:textId="77777777" w:rsidR="00370B1E" w:rsidRPr="00B13500" w:rsidRDefault="00370B1E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12AF6674" w14:textId="77777777" w:rsidR="00370B1E" w:rsidRPr="00B13500" w:rsidRDefault="00B13500">
      <w:pPr>
        <w:ind w:left="122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4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b/>
          <w:spacing w:val="14"/>
          <w:sz w:val="22"/>
          <w:szCs w:val="22"/>
        </w:rPr>
        <w:t>NV</w:t>
      </w:r>
      <w:r w:rsidRPr="00B13500">
        <w:rPr>
          <w:rFonts w:asciiTheme="minorHAnsi" w:eastAsia="Verdana" w:hAnsiTheme="minorHAnsi" w:cstheme="minorHAnsi"/>
          <w:b/>
          <w:spacing w:val="3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b/>
          <w:spacing w:val="14"/>
          <w:sz w:val="22"/>
          <w:szCs w:val="22"/>
        </w:rPr>
        <w:t>ST</w:t>
      </w:r>
      <w:r w:rsidRPr="00B13500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b/>
          <w:spacing w:val="14"/>
          <w:sz w:val="22"/>
          <w:szCs w:val="22"/>
        </w:rPr>
        <w:t>GAT</w:t>
      </w:r>
      <w:r w:rsidRPr="00B13500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b/>
          <w:spacing w:val="14"/>
          <w:sz w:val="22"/>
          <w:szCs w:val="22"/>
        </w:rPr>
        <w:t>ON</w:t>
      </w:r>
      <w:r w:rsidRPr="00B13500">
        <w:rPr>
          <w:rFonts w:asciiTheme="minorHAnsi" w:eastAsia="Verdana" w:hAnsiTheme="minorHAnsi" w:cstheme="minorHAnsi"/>
          <w:b/>
          <w:spacing w:val="9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b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6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b/>
          <w:spacing w:val="11"/>
          <w:sz w:val="22"/>
          <w:szCs w:val="22"/>
        </w:rPr>
        <w:t>UDIT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b/>
          <w:spacing w:val="1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&amp;</w:t>
      </w:r>
      <w:r w:rsidRPr="00B13500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8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b/>
          <w:spacing w:val="10"/>
          <w:sz w:val="22"/>
          <w:szCs w:val="22"/>
        </w:rPr>
        <w:t>ERMITS</w:t>
      </w:r>
    </w:p>
    <w:p w14:paraId="6DFA3153" w14:textId="77777777" w:rsidR="00370B1E" w:rsidRPr="00B13500" w:rsidRDefault="00370B1E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32433E68" w14:textId="77777777" w:rsidR="00370B1E" w:rsidRPr="00B13500" w:rsidRDefault="00B13500">
      <w:pPr>
        <w:ind w:left="554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99"/>
          <w:sz w:val="22"/>
          <w:szCs w:val="22"/>
        </w:rPr>
        <w:t xml:space="preserve">! </w:t>
      </w:r>
      <w:r w:rsidRPr="00B13500">
        <w:rPr>
          <w:rFonts w:asciiTheme="minorHAnsi" w:eastAsia="Tahoma" w:hAnsiTheme="minorHAnsi" w:cstheme="minorHAnsi"/>
          <w:spacing w:val="21"/>
          <w:w w:val="1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Carr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ou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comprehensiv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j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ob/sit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HS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aud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inspect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ons</w:t>
      </w:r>
    </w:p>
    <w:p w14:paraId="58BDDBFE" w14:textId="77777777" w:rsidR="00370B1E" w:rsidRPr="00B13500" w:rsidRDefault="00370B1E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06AD92AB" w14:textId="77777777" w:rsidR="00370B1E" w:rsidRPr="00B13500" w:rsidRDefault="00B13500">
      <w:pPr>
        <w:ind w:left="554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99"/>
          <w:sz w:val="22"/>
          <w:szCs w:val="22"/>
        </w:rPr>
        <w:t xml:space="preserve">! </w:t>
      </w:r>
      <w:r w:rsidRPr="00B13500">
        <w:rPr>
          <w:rFonts w:asciiTheme="minorHAnsi" w:eastAsia="Tahoma" w:hAnsiTheme="minorHAnsi" w:cstheme="minorHAnsi"/>
          <w:spacing w:val="21"/>
          <w:w w:val="1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Audit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2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pul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21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ensur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prope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permit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1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ar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2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1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ac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2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prio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-2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-2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dur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-1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proje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(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.e</w:t>
      </w:r>
      <w:r w:rsidRPr="00B13500">
        <w:rPr>
          <w:rFonts w:asciiTheme="minorHAnsi" w:eastAsia="Verdana" w:hAnsiTheme="minorHAnsi" w:cstheme="minorHAnsi"/>
          <w:sz w:val="22"/>
          <w:szCs w:val="22"/>
        </w:rPr>
        <w:t>.</w:t>
      </w:r>
      <w:r w:rsidRPr="00B13500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Gro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u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Di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turban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2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Con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ined</w:t>
      </w:r>
    </w:p>
    <w:p w14:paraId="4BE0531B" w14:textId="77777777" w:rsidR="00370B1E" w:rsidRPr="00B13500" w:rsidRDefault="00B13500">
      <w:pPr>
        <w:spacing w:before="7"/>
        <w:ind w:left="842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Space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Lo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k-ou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/Tag-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ut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H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Wo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k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W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rk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en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equ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red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U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y)</w:t>
      </w:r>
    </w:p>
    <w:p w14:paraId="77E11A5B" w14:textId="77777777" w:rsidR="00370B1E" w:rsidRPr="00B13500" w:rsidRDefault="00370B1E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11BD1650" w14:textId="77777777" w:rsidR="00370B1E" w:rsidRPr="00B13500" w:rsidRDefault="00B13500">
      <w:pPr>
        <w:spacing w:line="248" w:lineRule="auto"/>
        <w:ind w:left="843" w:right="91" w:hanging="288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99"/>
          <w:sz w:val="22"/>
          <w:szCs w:val="22"/>
        </w:rPr>
        <w:t xml:space="preserve">! </w:t>
      </w:r>
      <w:r w:rsidRPr="00B13500">
        <w:rPr>
          <w:rFonts w:asciiTheme="minorHAnsi" w:eastAsia="Tahoma" w:hAnsiTheme="minorHAnsi" w:cstheme="minorHAnsi"/>
          <w:spacing w:val="21"/>
          <w:w w:val="1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Carr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ou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Roo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Cause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6"/>
          <w:sz w:val="22"/>
          <w:szCs w:val="22"/>
        </w:rPr>
        <w:t>SCA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b/>
          <w:spacing w:val="-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(Systemat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Cau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Ana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ysi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2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Techn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que</w:t>
      </w:r>
      <w:r w:rsidRPr="00B13500">
        <w:rPr>
          <w:rFonts w:asciiTheme="minorHAnsi" w:eastAsia="Verdana" w:hAnsiTheme="minorHAnsi" w:cstheme="minorHAnsi"/>
          <w:sz w:val="22"/>
          <w:szCs w:val="22"/>
        </w:rPr>
        <w:t>)</w:t>
      </w:r>
      <w:r w:rsidRPr="00B13500">
        <w:rPr>
          <w:rFonts w:asciiTheme="minorHAnsi" w:eastAsia="Verdana" w:hAnsiTheme="minorHAnsi" w:cstheme="minorHAnsi"/>
          <w:spacing w:val="-1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Ta</w:t>
      </w:r>
      <w:r w:rsidRPr="00B13500">
        <w:rPr>
          <w:rFonts w:asciiTheme="minorHAnsi" w:eastAsia="Verdana" w:hAnsiTheme="minorHAnsi" w:cstheme="minorHAnsi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Roo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Investigat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ons</w:t>
      </w:r>
      <w:r w:rsidRPr="00B13500">
        <w:rPr>
          <w:rFonts w:asciiTheme="minorHAnsi" w:eastAsia="Verdana" w:hAnsiTheme="minorHAnsi" w:cstheme="minorHAnsi"/>
          <w:sz w:val="22"/>
          <w:szCs w:val="22"/>
        </w:rPr>
        <w:t>;</w:t>
      </w:r>
      <w:r w:rsidRPr="00B13500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prepar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and delive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ina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report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al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wit</w:t>
      </w:r>
      <w:r w:rsidRPr="00B13500">
        <w:rPr>
          <w:rFonts w:asciiTheme="minorHAnsi" w:eastAsia="Verdana" w:hAnsiTheme="minorHAnsi" w:cstheme="minorHAnsi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recommendation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enio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management</w:t>
      </w:r>
    </w:p>
    <w:p w14:paraId="1E0DBB47" w14:textId="77777777" w:rsidR="00370B1E" w:rsidRPr="00B13500" w:rsidRDefault="00B13500">
      <w:pPr>
        <w:spacing w:before="94"/>
        <w:ind w:left="123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4"/>
          <w:w w:val="99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b/>
          <w:spacing w:val="10"/>
          <w:sz w:val="22"/>
          <w:szCs w:val="22"/>
        </w:rPr>
        <w:t>OM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b/>
          <w:spacing w:val="-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10"/>
          <w:sz w:val="22"/>
          <w:szCs w:val="22"/>
        </w:rPr>
        <w:t>ITTE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b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w w:val="99"/>
          <w:sz w:val="22"/>
          <w:szCs w:val="22"/>
        </w:rPr>
        <w:t>&amp;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7"/>
          <w:w w:val="99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b/>
          <w:spacing w:val="12"/>
          <w:sz w:val="22"/>
          <w:szCs w:val="22"/>
        </w:rPr>
        <w:t>ENIO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b/>
          <w:spacing w:val="1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7"/>
          <w:w w:val="99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b/>
          <w:spacing w:val="10"/>
          <w:sz w:val="22"/>
          <w:szCs w:val="22"/>
        </w:rPr>
        <w:t>ANA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b/>
          <w:spacing w:val="-1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10"/>
          <w:sz w:val="22"/>
          <w:szCs w:val="22"/>
        </w:rPr>
        <w:t>EMEN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 xml:space="preserve">T </w:t>
      </w:r>
      <w:r w:rsidRPr="00B13500">
        <w:rPr>
          <w:rFonts w:asciiTheme="minorHAnsi" w:eastAsia="Verdana" w:hAnsiTheme="minorHAnsi" w:cstheme="minorHAnsi"/>
          <w:b/>
          <w:spacing w:val="-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w w:val="99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b/>
          <w:spacing w:val="13"/>
          <w:sz w:val="22"/>
          <w:szCs w:val="22"/>
        </w:rPr>
        <w:t>EPRE</w:t>
      </w:r>
      <w:r w:rsidRPr="00B13500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b/>
          <w:spacing w:val="13"/>
          <w:sz w:val="22"/>
          <w:szCs w:val="22"/>
        </w:rPr>
        <w:t>ENTA</w:t>
      </w:r>
      <w:r w:rsidRPr="00B13500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b/>
          <w:spacing w:val="13"/>
          <w:sz w:val="22"/>
          <w:szCs w:val="22"/>
        </w:rPr>
        <w:t>IO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b/>
          <w:spacing w:val="-28"/>
          <w:sz w:val="22"/>
          <w:szCs w:val="22"/>
        </w:rPr>
        <w:t xml:space="preserve"> </w:t>
      </w:r>
    </w:p>
    <w:p w14:paraId="0FD65FD3" w14:textId="77777777" w:rsidR="00370B1E" w:rsidRPr="00B13500" w:rsidRDefault="00370B1E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2E26CAA4" w14:textId="77777777" w:rsidR="00370B1E" w:rsidRPr="00B13500" w:rsidRDefault="00B13500">
      <w:pPr>
        <w:spacing w:line="248" w:lineRule="auto"/>
        <w:ind w:left="843" w:right="92" w:hanging="288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99"/>
          <w:sz w:val="22"/>
          <w:szCs w:val="22"/>
        </w:rPr>
        <w:t xml:space="preserve">! </w:t>
      </w:r>
      <w:r w:rsidRPr="00B13500">
        <w:rPr>
          <w:rFonts w:asciiTheme="minorHAnsi" w:eastAsia="Tahoma" w:hAnsiTheme="minorHAnsi" w:cstheme="minorHAnsi"/>
          <w:spacing w:val="21"/>
          <w:w w:val="1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Co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>-</w:t>
      </w:r>
      <w:r w:rsidRPr="00B13500">
        <w:rPr>
          <w:rFonts w:asciiTheme="minorHAnsi" w:eastAsia="Verdana" w:hAnsiTheme="minorHAnsi" w:cstheme="minorHAnsi"/>
          <w:sz w:val="22"/>
          <w:szCs w:val="22"/>
        </w:rPr>
        <w:t>ch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ir  </w:t>
      </w:r>
      <w:r w:rsidRPr="00B13500">
        <w:rPr>
          <w:rFonts w:asciiTheme="minorHAnsi" w:eastAsia="Verdana" w:hAnsiTheme="minorHAnsi" w:cstheme="minorHAnsi"/>
          <w:spacing w:val="7"/>
          <w:w w:val="99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on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3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hl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B13500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Roa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Zer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15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eeting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5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wit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h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VP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an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Cons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ructio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5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w w:val="99"/>
          <w:sz w:val="22"/>
          <w:szCs w:val="22"/>
        </w:rPr>
        <w:t>Manag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4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fro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m 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Op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rations, </w:t>
      </w:r>
      <w:r w:rsidRPr="00B13500">
        <w:rPr>
          <w:rFonts w:asciiTheme="minorHAnsi" w:eastAsia="Verdana" w:hAnsiTheme="minorHAnsi" w:cstheme="minorHAnsi"/>
          <w:sz w:val="22"/>
          <w:szCs w:val="22"/>
        </w:rPr>
        <w:t>Com</w:t>
      </w:r>
      <w:r w:rsidRPr="00B13500">
        <w:rPr>
          <w:rFonts w:asciiTheme="minorHAnsi" w:eastAsia="Verdana" w:hAnsiTheme="minorHAnsi" w:cstheme="minorHAnsi"/>
          <w:spacing w:val="-4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14"/>
          <w:w w:val="99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rci</w:t>
      </w:r>
      <w:r w:rsidRPr="00B13500">
        <w:rPr>
          <w:rFonts w:asciiTheme="minorHAnsi" w:eastAsia="Verdana" w:hAnsiTheme="minorHAnsi" w:cstheme="minorHAnsi"/>
          <w:spacing w:val="11"/>
          <w:w w:val="99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l/Ci</w:t>
      </w:r>
      <w:r w:rsidRPr="00B13500">
        <w:rPr>
          <w:rFonts w:asciiTheme="minorHAnsi" w:eastAsia="Verdana" w:hAnsiTheme="minorHAnsi" w:cstheme="minorHAnsi"/>
          <w:spacing w:val="13"/>
          <w:w w:val="99"/>
          <w:sz w:val="22"/>
          <w:szCs w:val="22"/>
        </w:rPr>
        <w:t>v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il</w:t>
      </w:r>
      <w:r w:rsidRPr="00B13500">
        <w:rPr>
          <w:rFonts w:asciiTheme="minorHAnsi" w:eastAsia="Verdana" w:hAnsiTheme="minorHAnsi" w:cstheme="minorHAnsi"/>
          <w:spacing w:val="-12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Majo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frastructur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1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grou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z w:val="22"/>
          <w:szCs w:val="22"/>
        </w:rPr>
        <w:t>;</w:t>
      </w:r>
      <w:r w:rsidRPr="00B13500">
        <w:rPr>
          <w:rFonts w:asciiTheme="minorHAnsi" w:eastAsia="Verdana" w:hAnsiTheme="minorHAnsi" w:cstheme="minorHAnsi"/>
          <w:spacing w:val="-1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revie</w:t>
      </w:r>
      <w:r w:rsidRPr="00B13500">
        <w:rPr>
          <w:rFonts w:asciiTheme="minorHAnsi" w:eastAsia="Verdana" w:hAnsiTheme="minorHAnsi" w:cstheme="minorHAnsi"/>
          <w:sz w:val="22"/>
          <w:szCs w:val="22"/>
        </w:rPr>
        <w:t>w</w:t>
      </w:r>
      <w:r w:rsidRPr="00B13500">
        <w:rPr>
          <w:rFonts w:asciiTheme="minorHAnsi" w:eastAsia="Verdana" w:hAnsiTheme="minorHAnsi" w:cstheme="minorHAnsi"/>
          <w:spacing w:val="-1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Lea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/La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-2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Indicators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2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Ris</w:t>
      </w:r>
      <w:r w:rsidRPr="00B13500">
        <w:rPr>
          <w:rFonts w:asciiTheme="minorHAnsi" w:eastAsia="Verdana" w:hAnsiTheme="minorHAnsi" w:cstheme="minorHAnsi"/>
          <w:sz w:val="22"/>
          <w:szCs w:val="22"/>
        </w:rPr>
        <w:t>k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Mitigat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Strategies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RA Processes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HS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Managemen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System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Solution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Managem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4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Effect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v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Cla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Manage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-4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ent</w:t>
      </w:r>
    </w:p>
    <w:p w14:paraId="2138B6C5" w14:textId="77777777" w:rsidR="00370B1E" w:rsidRPr="00B13500" w:rsidRDefault="00B13500">
      <w:pPr>
        <w:spacing w:before="96" w:line="247" w:lineRule="auto"/>
        <w:ind w:left="845" w:right="93" w:hanging="288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99"/>
          <w:sz w:val="22"/>
          <w:szCs w:val="22"/>
        </w:rPr>
        <w:t xml:space="preserve">! </w:t>
      </w:r>
      <w:r w:rsidRPr="00B13500">
        <w:rPr>
          <w:rFonts w:asciiTheme="minorHAnsi" w:eastAsia="Tahoma" w:hAnsiTheme="minorHAnsi" w:cstheme="minorHAnsi"/>
          <w:spacing w:val="14"/>
          <w:w w:val="1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Ch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ir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monthl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eting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wit</w:t>
      </w:r>
      <w:r w:rsidRPr="00B13500">
        <w:rPr>
          <w:rFonts w:asciiTheme="minorHAnsi" w:eastAsia="Verdana" w:hAnsiTheme="minorHAnsi" w:cstheme="minorHAnsi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al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membe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>th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Tea</w:t>
      </w:r>
      <w:r w:rsidRPr="00B13500">
        <w:rPr>
          <w:rFonts w:asciiTheme="minorHAnsi" w:eastAsia="Verdana" w:hAnsiTheme="minorHAnsi" w:cstheme="minorHAnsi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revie</w:t>
      </w:r>
      <w:r w:rsidRPr="00B13500">
        <w:rPr>
          <w:rFonts w:asciiTheme="minorHAnsi" w:eastAsia="Verdana" w:hAnsiTheme="minorHAnsi" w:cstheme="minorHAnsi"/>
          <w:sz w:val="22"/>
          <w:szCs w:val="22"/>
        </w:rPr>
        <w:t>w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sit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issues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upcomin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15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init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atives, trainin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program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area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risk</w:t>
      </w:r>
    </w:p>
    <w:p w14:paraId="17C85818" w14:textId="77777777" w:rsidR="00370B1E" w:rsidRPr="00B13500" w:rsidRDefault="00B13500">
      <w:pPr>
        <w:spacing w:before="96" w:line="248" w:lineRule="auto"/>
        <w:ind w:left="848" w:right="91" w:hanging="289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99"/>
          <w:sz w:val="22"/>
          <w:szCs w:val="22"/>
        </w:rPr>
        <w:t xml:space="preserve">! </w:t>
      </w:r>
      <w:r w:rsidRPr="00B13500">
        <w:rPr>
          <w:rFonts w:asciiTheme="minorHAnsi" w:eastAsia="Tahoma" w:hAnsiTheme="minorHAnsi" w:cstheme="minorHAnsi"/>
          <w:spacing w:val="21"/>
          <w:w w:val="1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Partic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pat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i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mo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>thl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>bra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meeting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w</w:t>
      </w:r>
      <w:r w:rsidRPr="00B13500">
        <w:rPr>
          <w:rFonts w:asciiTheme="minorHAnsi" w:eastAsia="Verdana" w:hAnsiTheme="minorHAnsi" w:cstheme="minorHAnsi"/>
          <w:spacing w:val="-4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it</w:t>
      </w:r>
      <w:r w:rsidRPr="00B13500">
        <w:rPr>
          <w:rFonts w:asciiTheme="minorHAnsi" w:eastAsia="Verdana" w:hAnsiTheme="minorHAnsi" w:cstheme="minorHAnsi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th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Oper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tion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Committe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re</w:t>
      </w:r>
      <w:r w:rsidRPr="00B13500">
        <w:rPr>
          <w:rFonts w:asciiTheme="minorHAnsi" w:eastAsia="Verdana" w:hAnsiTheme="minorHAnsi" w:cstheme="minorHAnsi"/>
          <w:spacing w:val="15"/>
          <w:sz w:val="22"/>
          <w:szCs w:val="22"/>
        </w:rPr>
        <w:t>v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ie</w:t>
      </w:r>
      <w:r w:rsidRPr="00B13500">
        <w:rPr>
          <w:rFonts w:asciiTheme="minorHAnsi" w:eastAsia="Verdana" w:hAnsiTheme="minorHAnsi" w:cstheme="minorHAnsi"/>
          <w:sz w:val="22"/>
          <w:szCs w:val="22"/>
        </w:rPr>
        <w:t>w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offic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maintenanc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issues, inspection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complianc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area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ris</w:t>
      </w:r>
      <w:r w:rsidRPr="00B13500">
        <w:rPr>
          <w:rFonts w:asciiTheme="minorHAnsi" w:eastAsia="Verdana" w:hAnsiTheme="minorHAnsi" w:cstheme="minorHAnsi"/>
          <w:sz w:val="22"/>
          <w:szCs w:val="22"/>
        </w:rPr>
        <w:t>k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pertainin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th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Bra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h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Office</w:t>
      </w:r>
    </w:p>
    <w:p w14:paraId="7BE850DB" w14:textId="77777777" w:rsidR="00370B1E" w:rsidRPr="00B13500" w:rsidRDefault="00B13500">
      <w:pPr>
        <w:spacing w:before="96"/>
        <w:ind w:left="128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5"/>
          <w:w w:val="99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b/>
          <w:spacing w:val="13"/>
          <w:sz w:val="22"/>
          <w:szCs w:val="22"/>
        </w:rPr>
        <w:t>EPORT</w:t>
      </w:r>
      <w:r w:rsidRPr="00B13500">
        <w:rPr>
          <w:rFonts w:asciiTheme="minorHAnsi" w:eastAsia="Verdana" w:hAnsiTheme="minorHAnsi" w:cstheme="minorHAnsi"/>
          <w:b/>
          <w:spacing w:val="-3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b/>
          <w:spacing w:val="13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 xml:space="preserve">G </w:t>
      </w:r>
      <w:r w:rsidRPr="00B13500">
        <w:rPr>
          <w:rFonts w:asciiTheme="minorHAnsi" w:eastAsia="Verdana" w:hAnsiTheme="minorHAnsi" w:cstheme="minorHAnsi"/>
          <w:b/>
          <w:spacing w:val="-2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w w:val="99"/>
          <w:sz w:val="22"/>
          <w:szCs w:val="22"/>
        </w:rPr>
        <w:t>&amp;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4"/>
          <w:w w:val="99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b/>
          <w:spacing w:val="10"/>
          <w:sz w:val="22"/>
          <w:szCs w:val="22"/>
        </w:rPr>
        <w:t>OS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 xml:space="preserve">T </w:t>
      </w:r>
      <w:r w:rsidRPr="00B13500">
        <w:rPr>
          <w:rFonts w:asciiTheme="minorHAnsi" w:eastAsia="Verdana" w:hAnsiTheme="minorHAnsi" w:cstheme="minorHAnsi"/>
          <w:b/>
          <w:spacing w:val="-2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7"/>
          <w:w w:val="99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b/>
          <w:spacing w:val="14"/>
          <w:sz w:val="22"/>
          <w:szCs w:val="22"/>
        </w:rPr>
        <w:t>ANAG</w:t>
      </w:r>
      <w:r w:rsidRPr="00B13500">
        <w:rPr>
          <w:rFonts w:asciiTheme="minorHAnsi" w:eastAsia="Verdana" w:hAnsiTheme="minorHAnsi" w:cstheme="minorHAnsi"/>
          <w:b/>
          <w:spacing w:val="3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b/>
          <w:spacing w:val="14"/>
          <w:sz w:val="22"/>
          <w:szCs w:val="22"/>
        </w:rPr>
        <w:t>MEN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b/>
          <w:spacing w:val="-27"/>
          <w:sz w:val="22"/>
          <w:szCs w:val="22"/>
        </w:rPr>
        <w:t xml:space="preserve"> </w:t>
      </w:r>
    </w:p>
    <w:p w14:paraId="1A72CDFC" w14:textId="77777777" w:rsidR="00370B1E" w:rsidRPr="00B13500" w:rsidRDefault="00370B1E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4154E9BB" w14:textId="77777777" w:rsidR="00370B1E" w:rsidRPr="00B13500" w:rsidRDefault="00B13500">
      <w:pPr>
        <w:spacing w:line="248" w:lineRule="auto"/>
        <w:ind w:left="848" w:right="87" w:hanging="288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99"/>
          <w:sz w:val="22"/>
          <w:szCs w:val="22"/>
        </w:rPr>
        <w:t xml:space="preserve">! </w:t>
      </w:r>
      <w:r w:rsidRPr="00B13500">
        <w:rPr>
          <w:rFonts w:asciiTheme="minorHAnsi" w:eastAsia="Tahoma" w:hAnsiTheme="minorHAnsi" w:cstheme="minorHAnsi"/>
          <w:spacing w:val="21"/>
          <w:w w:val="1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Creat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distr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but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monthly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quarter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annua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report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al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veste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w w:val="99"/>
          <w:sz w:val="22"/>
          <w:szCs w:val="22"/>
        </w:rPr>
        <w:t>stak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4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holder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(e.g</w:t>
      </w:r>
      <w:r w:rsidRPr="00B13500">
        <w:rPr>
          <w:rFonts w:asciiTheme="minorHAnsi" w:eastAsia="Verdana" w:hAnsiTheme="minorHAnsi" w:cstheme="minorHAnsi"/>
          <w:sz w:val="22"/>
          <w:szCs w:val="22"/>
        </w:rPr>
        <w:t>.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fet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Statistics, KPIs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Lead/La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Indicators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Nea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-4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isses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Inspections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TRIFs)</w:t>
      </w:r>
    </w:p>
    <w:p w14:paraId="719772B6" w14:textId="77777777" w:rsidR="00370B1E" w:rsidRPr="00B13500" w:rsidRDefault="00B13500">
      <w:pPr>
        <w:spacing w:before="96"/>
        <w:ind w:left="560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99"/>
          <w:sz w:val="22"/>
          <w:szCs w:val="22"/>
        </w:rPr>
        <w:lastRenderedPageBreak/>
        <w:t xml:space="preserve">! </w:t>
      </w:r>
      <w:r w:rsidRPr="00B13500">
        <w:rPr>
          <w:rFonts w:asciiTheme="minorHAnsi" w:eastAsia="Tahoma" w:hAnsiTheme="minorHAnsi" w:cstheme="minorHAnsi"/>
          <w:spacing w:val="21"/>
          <w:w w:val="1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B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>u</w:t>
      </w:r>
      <w:r w:rsidRPr="00B13500">
        <w:rPr>
          <w:rFonts w:asciiTheme="minorHAnsi" w:eastAsia="Verdana" w:hAnsiTheme="minorHAnsi" w:cstheme="minorHAnsi"/>
          <w:sz w:val="22"/>
          <w:szCs w:val="22"/>
        </w:rPr>
        <w:t>ild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sz w:val="22"/>
          <w:szCs w:val="22"/>
        </w:rPr>
        <w:t>re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se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nd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fe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sibili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u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z w:val="22"/>
          <w:szCs w:val="22"/>
        </w:rPr>
        <w:t>ies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o j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>u</w:t>
      </w:r>
      <w:r w:rsidRPr="00B13500">
        <w:rPr>
          <w:rFonts w:asciiTheme="minorHAnsi" w:eastAsia="Verdana" w:hAnsiTheme="minorHAnsi" w:cstheme="minorHAnsi"/>
          <w:sz w:val="22"/>
          <w:szCs w:val="22"/>
        </w:rPr>
        <w:t>stify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cos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chi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z w:val="22"/>
          <w:szCs w:val="22"/>
        </w:rPr>
        <w:t>ve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12"/>
          <w:w w:val="99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nag</w:t>
      </w:r>
      <w:r w:rsidRPr="00B13500">
        <w:rPr>
          <w:rFonts w:asciiTheme="minorHAnsi" w:eastAsia="Verdana" w:hAnsiTheme="minorHAnsi" w:cstheme="minorHAnsi"/>
          <w:spacing w:val="-4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b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u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>-</w:t>
      </w:r>
      <w:r w:rsidRPr="00B13500">
        <w:rPr>
          <w:rFonts w:asciiTheme="minorHAnsi" w:eastAsia="Verdana" w:hAnsiTheme="minorHAnsi" w:cstheme="minorHAnsi"/>
          <w:sz w:val="22"/>
          <w:szCs w:val="22"/>
        </w:rPr>
        <w:t>in</w:t>
      </w:r>
    </w:p>
    <w:p w14:paraId="5A18B0C5" w14:textId="77777777" w:rsidR="00370B1E" w:rsidRPr="00B13500" w:rsidRDefault="00370B1E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00424AC4" w14:textId="77777777" w:rsidR="00370B1E" w:rsidRPr="00B13500" w:rsidRDefault="00B13500">
      <w:pPr>
        <w:ind w:left="129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b/>
          <w:spacing w:val="12"/>
          <w:sz w:val="22"/>
          <w:szCs w:val="22"/>
        </w:rPr>
        <w:t>AJO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b/>
          <w:spacing w:val="1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4"/>
          <w:w w:val="9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b/>
          <w:spacing w:val="10"/>
          <w:w w:val="99"/>
          <w:sz w:val="22"/>
          <w:szCs w:val="22"/>
        </w:rPr>
        <w:t>NFRAST</w:t>
      </w:r>
      <w:r w:rsidRPr="00B13500">
        <w:rPr>
          <w:rFonts w:asciiTheme="minorHAnsi" w:eastAsia="Verdana" w:hAnsiTheme="minorHAnsi" w:cstheme="minorHAnsi"/>
          <w:b/>
          <w:w w:val="99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b/>
          <w:spacing w:val="-14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10"/>
          <w:sz w:val="22"/>
          <w:szCs w:val="22"/>
        </w:rPr>
        <w:t>UCTUR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b/>
          <w:spacing w:val="2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8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b/>
          <w:spacing w:val="11"/>
          <w:sz w:val="22"/>
          <w:szCs w:val="22"/>
        </w:rPr>
        <w:t>ROJECT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b/>
          <w:spacing w:val="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3"/>
          <w:sz w:val="22"/>
          <w:szCs w:val="22"/>
        </w:rPr>
        <w:t>(</w:t>
      </w:r>
      <w:r w:rsidRPr="00B13500">
        <w:rPr>
          <w:rFonts w:asciiTheme="minorHAnsi" w:eastAsia="Verdana" w:hAnsiTheme="minorHAnsi" w:cstheme="minorHAnsi"/>
          <w:b/>
          <w:spacing w:val="10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b/>
          <w:spacing w:val="1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10"/>
          <w:sz w:val="22"/>
          <w:szCs w:val="22"/>
        </w:rPr>
        <w:t>DAT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b/>
          <w:spacing w:val="-2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)</w:t>
      </w:r>
    </w:p>
    <w:p w14:paraId="0A3AE27A" w14:textId="77777777" w:rsidR="00370B1E" w:rsidRPr="00B13500" w:rsidRDefault="00370B1E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100F0850" w14:textId="77777777" w:rsidR="00370B1E" w:rsidRPr="00B13500" w:rsidRDefault="00B13500">
      <w:pPr>
        <w:spacing w:line="248" w:lineRule="auto"/>
        <w:ind w:left="848" w:right="86" w:hanging="288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—    </w:t>
      </w:r>
      <w:r w:rsidRPr="00B13500">
        <w:rPr>
          <w:rFonts w:asciiTheme="minorHAnsi" w:eastAsia="Bahnschrift Light" w:hAnsiTheme="minorHAnsi" w:cstheme="minorHAnsi"/>
          <w:spacing w:val="1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2"/>
          <w:sz w:val="22"/>
          <w:szCs w:val="22"/>
        </w:rPr>
        <w:t>Calgar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b/>
          <w:spacing w:val="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sz w:val="22"/>
          <w:szCs w:val="22"/>
        </w:rPr>
        <w:t>Wes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b/>
          <w:spacing w:val="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sz w:val="22"/>
          <w:szCs w:val="22"/>
        </w:rPr>
        <w:t>LR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b/>
          <w:spacing w:val="1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($30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>MM)</w:t>
      </w:r>
      <w:r w:rsidRPr="00B13500">
        <w:rPr>
          <w:rFonts w:asciiTheme="minorHAnsi" w:eastAsia="Verdana" w:hAnsiTheme="minorHAnsi" w:cstheme="minorHAnsi"/>
          <w:sz w:val="22"/>
          <w:szCs w:val="22"/>
        </w:rPr>
        <w:t>:</w:t>
      </w:r>
      <w:r w:rsidRPr="00B13500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ke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ri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k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volve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wo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kin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a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heig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ts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ea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thworks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ndergrou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&amp;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overhe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ut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es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oa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afe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pede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tr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fe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g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id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ways</w:t>
      </w:r>
    </w:p>
    <w:p w14:paraId="2BBEAA70" w14:textId="77777777" w:rsidR="00370B1E" w:rsidRPr="00B13500" w:rsidRDefault="00B13500">
      <w:pPr>
        <w:spacing w:before="94" w:line="248" w:lineRule="auto"/>
        <w:ind w:left="849" w:right="74" w:hanging="289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—    </w:t>
      </w:r>
      <w:r w:rsidRPr="00B13500">
        <w:rPr>
          <w:rFonts w:asciiTheme="minorHAnsi" w:eastAsia="Bahnschrift Light" w:hAnsiTheme="minorHAnsi" w:cstheme="minorHAnsi"/>
          <w:spacing w:val="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sz w:val="22"/>
          <w:szCs w:val="22"/>
        </w:rPr>
        <w:t>Calgar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sz w:val="22"/>
          <w:szCs w:val="22"/>
        </w:rPr>
        <w:t>Rin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b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sz w:val="22"/>
          <w:szCs w:val="22"/>
        </w:rPr>
        <w:t>Roa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($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5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00M)</w:t>
      </w:r>
      <w:r w:rsidRPr="00B13500">
        <w:rPr>
          <w:rFonts w:asciiTheme="minorHAnsi" w:eastAsia="Verdana" w:hAnsiTheme="minorHAnsi" w:cstheme="minorHAnsi"/>
          <w:sz w:val="22"/>
          <w:szCs w:val="22"/>
        </w:rPr>
        <w:t>: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ke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r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sk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cha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lenge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in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lude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rthworks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tran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ien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workfo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ce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work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at 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heights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work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ov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af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verhe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l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nes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cur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ty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j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ve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tur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commu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at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on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me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w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v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dua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un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qu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p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og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ams</w:t>
      </w:r>
    </w:p>
    <w:p w14:paraId="4C9D5CEC" w14:textId="77777777" w:rsidR="00370B1E" w:rsidRPr="00B13500" w:rsidRDefault="00B13500">
      <w:pPr>
        <w:spacing w:before="95" w:line="247" w:lineRule="auto"/>
        <w:ind w:left="850" w:right="73" w:hanging="289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—    </w:t>
      </w:r>
      <w:r w:rsidRPr="00B13500">
        <w:rPr>
          <w:rFonts w:asciiTheme="minorHAnsi" w:eastAsia="Bahnschrift Light" w:hAnsiTheme="minorHAnsi" w:cstheme="minorHAnsi"/>
          <w:spacing w:val="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6"/>
          <w:w w:val="99"/>
          <w:sz w:val="22"/>
          <w:szCs w:val="22"/>
        </w:rPr>
        <w:t>Saskatoo</w:t>
      </w:r>
      <w:r w:rsidRPr="00B13500">
        <w:rPr>
          <w:rFonts w:asciiTheme="minorHAnsi" w:eastAsia="Verdana" w:hAnsiTheme="minorHAnsi" w:cstheme="minorHAnsi"/>
          <w:b/>
          <w:w w:val="99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b/>
          <w:spacing w:val="-13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sz w:val="22"/>
          <w:szCs w:val="22"/>
        </w:rPr>
        <w:t>Rin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b/>
          <w:spacing w:val="-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sz w:val="22"/>
          <w:szCs w:val="22"/>
        </w:rPr>
        <w:t>Roa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b/>
          <w:spacing w:val="-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($30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0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MM)</w:t>
      </w:r>
      <w:r w:rsidRPr="00B13500">
        <w:rPr>
          <w:rFonts w:asciiTheme="minorHAnsi" w:eastAsia="Verdana" w:hAnsiTheme="minorHAnsi" w:cstheme="minorHAnsi"/>
          <w:sz w:val="22"/>
          <w:szCs w:val="22"/>
        </w:rPr>
        <w:t>:</w:t>
      </w:r>
      <w:r w:rsidRPr="00B13500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ke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risk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2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w w:val="99"/>
          <w:sz w:val="22"/>
          <w:szCs w:val="22"/>
        </w:rPr>
        <w:t>cha</w:t>
      </w:r>
      <w:r w:rsidRPr="00B13500">
        <w:rPr>
          <w:rFonts w:asciiTheme="minorHAnsi" w:eastAsia="Verdana" w:hAnsiTheme="minorHAnsi" w:cstheme="minorHAnsi"/>
          <w:spacing w:val="-10"/>
          <w:w w:val="99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6"/>
          <w:w w:val="99"/>
          <w:sz w:val="22"/>
          <w:szCs w:val="22"/>
        </w:rPr>
        <w:t>lenge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16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w w:val="99"/>
          <w:sz w:val="22"/>
          <w:szCs w:val="22"/>
        </w:rPr>
        <w:t>in</w:t>
      </w:r>
      <w:r w:rsidRPr="00B13500">
        <w:rPr>
          <w:rFonts w:asciiTheme="minorHAnsi" w:eastAsia="Verdana" w:hAnsiTheme="minorHAnsi" w:cstheme="minorHAnsi"/>
          <w:spacing w:val="-6"/>
          <w:w w:val="99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6"/>
          <w:w w:val="99"/>
          <w:sz w:val="22"/>
          <w:szCs w:val="22"/>
        </w:rPr>
        <w:t>lude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8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earthworks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2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transien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16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workforce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working a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heights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work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ove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traff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strike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j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oin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ventur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communi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ations</w:t>
      </w:r>
    </w:p>
    <w:p w14:paraId="4C029DD7" w14:textId="77777777" w:rsidR="00370B1E" w:rsidRPr="00B13500" w:rsidRDefault="00B13500">
      <w:pPr>
        <w:spacing w:before="97" w:line="248" w:lineRule="auto"/>
        <w:ind w:left="850" w:right="77" w:hanging="288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—    </w:t>
      </w:r>
      <w:r w:rsidRPr="00B13500">
        <w:rPr>
          <w:rFonts w:asciiTheme="minorHAnsi" w:eastAsia="Bahnschrift Light" w:hAnsiTheme="minorHAnsi" w:cstheme="minorHAnsi"/>
          <w:spacing w:val="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sz w:val="22"/>
          <w:szCs w:val="22"/>
        </w:rPr>
        <w:t>Albert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b/>
          <w:spacing w:val="-2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b/>
          <w:spacing w:val="-2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10"/>
          <w:w w:val="99"/>
          <w:sz w:val="22"/>
          <w:szCs w:val="22"/>
        </w:rPr>
        <w:t>On</w:t>
      </w:r>
      <w:r w:rsidRPr="00B13500">
        <w:rPr>
          <w:rFonts w:asciiTheme="minorHAnsi" w:eastAsia="Verdana" w:hAnsiTheme="minorHAnsi" w:cstheme="minorHAnsi"/>
          <w:b/>
          <w:spacing w:val="-1"/>
          <w:w w:val="99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b/>
          <w:spacing w:val="10"/>
          <w:w w:val="99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b/>
          <w:spacing w:val="-4"/>
          <w:w w:val="99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b/>
          <w:spacing w:val="10"/>
          <w:w w:val="9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b/>
          <w:w w:val="99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b/>
          <w:spacing w:val="-16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10"/>
          <w:w w:val="99"/>
          <w:sz w:val="22"/>
          <w:szCs w:val="22"/>
        </w:rPr>
        <w:t>Win</w:t>
      </w:r>
      <w:r w:rsidRPr="00B13500">
        <w:rPr>
          <w:rFonts w:asciiTheme="minorHAnsi" w:eastAsia="Verdana" w:hAnsiTheme="minorHAnsi" w:cstheme="minorHAnsi"/>
          <w:b/>
          <w:w w:val="99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b/>
          <w:spacing w:val="-19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10"/>
          <w:sz w:val="22"/>
          <w:szCs w:val="22"/>
        </w:rPr>
        <w:t>Fa</w:t>
      </w:r>
      <w:r w:rsidRPr="00B13500">
        <w:rPr>
          <w:rFonts w:asciiTheme="minorHAnsi" w:eastAsia="Verdana" w:hAnsiTheme="minorHAnsi" w:cstheme="minorHAnsi"/>
          <w:b/>
          <w:spacing w:val="-7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b/>
          <w:spacing w:val="10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b/>
          <w:spacing w:val="-1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($200MM)</w:t>
      </w:r>
      <w:r w:rsidRPr="00B13500">
        <w:rPr>
          <w:rFonts w:asciiTheme="minorHAnsi" w:eastAsia="Verdana" w:hAnsiTheme="minorHAnsi" w:cstheme="minorHAnsi"/>
          <w:sz w:val="22"/>
          <w:szCs w:val="22"/>
        </w:rPr>
        <w:t>:</w:t>
      </w:r>
      <w:r w:rsidRPr="00B13500">
        <w:rPr>
          <w:rFonts w:asciiTheme="minorHAnsi" w:eastAsia="Verdana" w:hAnsiTheme="minorHAnsi" w:cstheme="minorHAnsi"/>
          <w:spacing w:val="-2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ke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risk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1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invo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ve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workin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-1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heights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dea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wit</w:t>
      </w:r>
      <w:r w:rsidRPr="00B13500">
        <w:rPr>
          <w:rFonts w:asciiTheme="minorHAnsi" w:eastAsia="Verdana" w:hAnsiTheme="minorHAnsi" w:cstheme="minorHAnsi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pinc</w:t>
      </w:r>
      <w:r w:rsidRPr="00B13500">
        <w:rPr>
          <w:rFonts w:asciiTheme="minorHAnsi" w:eastAsia="Verdana" w:hAnsiTheme="minorHAnsi" w:cstheme="minorHAnsi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points,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heav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cran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operations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env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ronmenta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ssue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(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.e</w:t>
      </w:r>
      <w:r w:rsidRPr="00B13500">
        <w:rPr>
          <w:rFonts w:asciiTheme="minorHAnsi" w:eastAsia="Verdana" w:hAnsiTheme="minorHAnsi" w:cstheme="minorHAnsi"/>
          <w:sz w:val="22"/>
          <w:szCs w:val="22"/>
        </w:rPr>
        <w:t>.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stor</w:t>
      </w:r>
      <w:r w:rsidRPr="00B13500">
        <w:rPr>
          <w:rFonts w:asciiTheme="minorHAnsi" w:eastAsia="Verdana" w:hAnsiTheme="minorHAnsi" w:cstheme="minorHAnsi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tracking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ightn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ng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wind</w:t>
      </w:r>
      <w:r w:rsidRPr="00B13500">
        <w:rPr>
          <w:rFonts w:asciiTheme="minorHAnsi" w:eastAsia="Verdana" w:hAnsiTheme="minorHAnsi" w:cstheme="minorHAnsi"/>
          <w:sz w:val="22"/>
          <w:szCs w:val="22"/>
        </w:rPr>
        <w:t>)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remot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locat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ons</w:t>
      </w:r>
    </w:p>
    <w:p w14:paraId="1B6E2A02" w14:textId="77777777" w:rsidR="00370B1E" w:rsidRPr="00B13500" w:rsidRDefault="00B13500">
      <w:pPr>
        <w:spacing w:before="94"/>
        <w:ind w:left="562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—    </w:t>
      </w:r>
      <w:r w:rsidRPr="00B13500">
        <w:rPr>
          <w:rFonts w:asciiTheme="minorHAnsi" w:eastAsia="Bahnschrift Light" w:hAnsiTheme="minorHAnsi" w:cstheme="minorHAnsi"/>
          <w:spacing w:val="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2"/>
          <w:sz w:val="22"/>
          <w:szCs w:val="22"/>
        </w:rPr>
        <w:t>Cos</w:t>
      </w:r>
      <w:r w:rsidRPr="00B13500">
        <w:rPr>
          <w:rFonts w:asciiTheme="minorHAnsi" w:eastAsia="Verdana" w:hAnsiTheme="minorHAnsi" w:cstheme="minorHAnsi"/>
          <w:b/>
          <w:spacing w:val="13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b/>
          <w:spacing w:val="2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o &amp;</w:t>
      </w:r>
      <w:r w:rsidRPr="00B13500">
        <w:rPr>
          <w:rFonts w:asciiTheme="minorHAnsi" w:eastAsia="Verdana" w:hAnsiTheme="minorHAnsi" w:cstheme="minorHAnsi"/>
          <w:b/>
          <w:spacing w:val="1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2"/>
          <w:sz w:val="22"/>
          <w:szCs w:val="22"/>
        </w:rPr>
        <w:t>W</w:t>
      </w:r>
      <w:r w:rsidRPr="00B13500">
        <w:rPr>
          <w:rFonts w:asciiTheme="minorHAnsi" w:eastAsia="Verdana" w:hAnsiTheme="minorHAnsi" w:cstheme="minorHAnsi"/>
          <w:b/>
          <w:spacing w:val="13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b/>
          <w:spacing w:val="2"/>
          <w:sz w:val="22"/>
          <w:szCs w:val="22"/>
        </w:rPr>
        <w:t>lmar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b/>
          <w:spacing w:val="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($100MM+)</w:t>
      </w:r>
      <w:r w:rsidRPr="00B13500">
        <w:rPr>
          <w:rFonts w:asciiTheme="minorHAnsi" w:eastAsia="Verdana" w:hAnsiTheme="minorHAnsi" w:cstheme="minorHAnsi"/>
          <w:sz w:val="22"/>
          <w:szCs w:val="22"/>
        </w:rPr>
        <w:t>: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ke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risk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nvolve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stee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erect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is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ue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wit</w:t>
      </w:r>
      <w:r w:rsidRPr="00B13500">
        <w:rPr>
          <w:rFonts w:asciiTheme="minorHAnsi" w:eastAsia="Verdana" w:hAnsiTheme="minorHAnsi" w:cstheme="minorHAnsi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publ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intera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tion</w:t>
      </w:r>
    </w:p>
    <w:p w14:paraId="6C4E4D97" w14:textId="77777777" w:rsidR="00370B1E" w:rsidRPr="00B13500" w:rsidRDefault="00370B1E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130382E8" w14:textId="77777777" w:rsidR="00370B1E" w:rsidRPr="00B13500" w:rsidRDefault="00B13500">
      <w:pPr>
        <w:spacing w:line="247" w:lineRule="auto"/>
        <w:ind w:left="850" w:right="83" w:hanging="288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—     </w:t>
      </w: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</w:rPr>
        <w:t>Hea</w:t>
      </w:r>
      <w:r w:rsidRPr="00B13500">
        <w:rPr>
          <w:rFonts w:asciiTheme="minorHAnsi" w:eastAsia="Verdana" w:hAnsiTheme="minorHAnsi" w:cstheme="minorHAnsi"/>
          <w:b/>
          <w:spacing w:val="-5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</w:rPr>
        <w:t>tl</w:t>
      </w:r>
      <w:r w:rsidRPr="00B13500">
        <w:rPr>
          <w:rFonts w:asciiTheme="minorHAnsi" w:eastAsia="Verdana" w:hAnsiTheme="minorHAnsi" w:cstheme="minorHAnsi"/>
          <w:b/>
          <w:spacing w:val="-4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b/>
          <w:spacing w:val="2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</w:rPr>
        <w:t>Nort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b/>
          <w:spacing w:val="2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</w:rPr>
        <w:t>Tra</w:t>
      </w:r>
      <w:r w:rsidRPr="00B13500">
        <w:rPr>
          <w:rFonts w:asciiTheme="minorHAnsi" w:eastAsia="Verdana" w:hAnsiTheme="minorHAnsi" w:cstheme="minorHAnsi"/>
          <w:b/>
          <w:spacing w:val="-3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</w:rPr>
        <w:t>smissi</w:t>
      </w:r>
      <w:r w:rsidRPr="00B13500">
        <w:rPr>
          <w:rFonts w:asciiTheme="minorHAnsi" w:eastAsia="Verdana" w:hAnsiTheme="minorHAnsi" w:cstheme="minorHAnsi"/>
          <w:b/>
          <w:spacing w:val="-4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b/>
          <w:spacing w:val="2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</w:rPr>
        <w:t>Lin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b/>
          <w:spacing w:val="2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($85MM)</w:t>
      </w:r>
      <w:r w:rsidRPr="00B13500">
        <w:rPr>
          <w:rFonts w:asciiTheme="minorHAnsi" w:eastAsia="Verdana" w:hAnsiTheme="minorHAnsi" w:cstheme="minorHAnsi"/>
          <w:sz w:val="22"/>
          <w:szCs w:val="22"/>
        </w:rPr>
        <w:t>:</w:t>
      </w:r>
      <w:r w:rsidRPr="00B13500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ke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risk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chal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enge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inc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u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3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>wo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kin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heights, earth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w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ork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alin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wit</w:t>
      </w:r>
      <w:r w:rsidRPr="00B13500">
        <w:rPr>
          <w:rFonts w:asciiTheme="minorHAnsi" w:eastAsia="Verdana" w:hAnsiTheme="minorHAnsi" w:cstheme="minorHAnsi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th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genera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pu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b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lic</w:t>
      </w:r>
    </w:p>
    <w:p w14:paraId="08C1CB3C" w14:textId="77777777" w:rsidR="00370B1E" w:rsidRPr="00B13500" w:rsidRDefault="00B13500">
      <w:pPr>
        <w:spacing w:before="96" w:line="247" w:lineRule="auto"/>
        <w:ind w:left="850" w:right="66" w:hanging="288"/>
        <w:jc w:val="both"/>
        <w:rPr>
          <w:rFonts w:asciiTheme="minorHAnsi" w:eastAsia="Verdana" w:hAnsiTheme="minorHAnsi" w:cstheme="minorHAnsi"/>
          <w:sz w:val="22"/>
          <w:szCs w:val="22"/>
        </w:rPr>
        <w:sectPr w:rsidR="00370B1E" w:rsidRPr="00B13500">
          <w:pgSz w:w="12240" w:h="15840"/>
          <w:pgMar w:top="520" w:right="1020" w:bottom="280" w:left="1040" w:header="720" w:footer="720" w:gutter="0"/>
          <w:cols w:space="720"/>
        </w:sect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—    </w:t>
      </w:r>
      <w:r w:rsidRPr="00B13500">
        <w:rPr>
          <w:rFonts w:asciiTheme="minorHAnsi" w:eastAsia="Bahnschrift Light" w:hAnsiTheme="minorHAnsi" w:cstheme="minorHAnsi"/>
          <w:spacing w:val="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7"/>
          <w:w w:val="99"/>
          <w:sz w:val="22"/>
          <w:szCs w:val="22"/>
        </w:rPr>
        <w:t>Tec</w:t>
      </w:r>
      <w:r w:rsidRPr="00B13500">
        <w:rPr>
          <w:rFonts w:asciiTheme="minorHAnsi" w:eastAsia="Verdana" w:hAnsiTheme="minorHAnsi" w:cstheme="minorHAnsi"/>
          <w:b/>
          <w:w w:val="99"/>
          <w:sz w:val="22"/>
          <w:szCs w:val="22"/>
        </w:rPr>
        <w:t>k</w:t>
      </w:r>
      <w:r w:rsidRPr="00B13500">
        <w:rPr>
          <w:rFonts w:asciiTheme="minorHAnsi" w:eastAsia="Verdana" w:hAnsiTheme="minorHAnsi" w:cstheme="minorHAnsi"/>
          <w:b/>
          <w:spacing w:val="-20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6"/>
          <w:sz w:val="22"/>
          <w:szCs w:val="22"/>
        </w:rPr>
        <w:t>Coa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b/>
          <w:spacing w:val="-1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6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b/>
          <w:spacing w:val="-5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b/>
          <w:spacing w:val="-1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6"/>
          <w:w w:val="99"/>
          <w:sz w:val="22"/>
          <w:szCs w:val="22"/>
        </w:rPr>
        <w:t>Buildin</w:t>
      </w:r>
      <w:r w:rsidRPr="00B13500">
        <w:rPr>
          <w:rFonts w:asciiTheme="minorHAnsi" w:eastAsia="Verdana" w:hAnsiTheme="minorHAnsi" w:cstheme="minorHAnsi"/>
          <w:b/>
          <w:w w:val="99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b/>
          <w:spacing w:val="-2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6"/>
          <w:w w:val="99"/>
          <w:sz w:val="22"/>
          <w:szCs w:val="22"/>
        </w:rPr>
        <w:t>Expansi</w:t>
      </w:r>
      <w:r w:rsidRPr="00B13500">
        <w:rPr>
          <w:rFonts w:asciiTheme="minorHAnsi" w:eastAsia="Verdana" w:hAnsiTheme="minorHAnsi" w:cstheme="minorHAnsi"/>
          <w:b/>
          <w:spacing w:val="-4"/>
          <w:w w:val="99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b/>
          <w:w w:val="99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b/>
          <w:spacing w:val="-13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($80MM)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:</w:t>
      </w:r>
      <w:r w:rsidRPr="00B13500">
        <w:rPr>
          <w:rFonts w:asciiTheme="minorHAnsi" w:eastAsia="Verdana" w:hAnsiTheme="minorHAnsi" w:cstheme="minorHAnsi"/>
          <w:spacing w:val="-16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ke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-2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risk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2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invo</w:t>
      </w:r>
      <w:r w:rsidRPr="00B13500">
        <w:rPr>
          <w:rFonts w:asciiTheme="minorHAnsi" w:eastAsia="Verdana" w:hAnsiTheme="minorHAnsi" w:cstheme="minorHAnsi"/>
          <w:spacing w:val="-7"/>
          <w:w w:val="99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ve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6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stee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2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work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2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workin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-2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he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ghts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vir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nmental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condit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ons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substanc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abus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en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speci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icat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ons</w:t>
      </w:r>
    </w:p>
    <w:p w14:paraId="0D9E852E" w14:textId="77777777" w:rsidR="00370B1E" w:rsidRPr="00B13500" w:rsidRDefault="00B13500">
      <w:pPr>
        <w:spacing w:before="48"/>
        <w:ind w:right="174"/>
        <w:jc w:val="right"/>
        <w:rPr>
          <w:rFonts w:asciiTheme="minorHAnsi" w:eastAsia="Tahoma" w:hAnsiTheme="minorHAnsi" w:cstheme="minorHAnsi"/>
          <w:sz w:val="22"/>
          <w:szCs w:val="22"/>
        </w:rPr>
      </w:pPr>
      <w:r w:rsidRPr="00B13500">
        <w:rPr>
          <w:rFonts w:asciiTheme="minorHAnsi" w:hAnsiTheme="minorHAnsi" w:cstheme="minorHAnsi"/>
          <w:sz w:val="22"/>
          <w:szCs w:val="22"/>
        </w:rPr>
        <w:lastRenderedPageBreak/>
        <w:pict w14:anchorId="1D00C4DF">
          <v:group id="_x0000_s1037" style="position:absolute;left:0;text-align:left;margin-left:17.1pt;margin-top:11.1pt;width:577.05pt;height:769.05pt;z-index:-251658752;mso-position-horizontal-relative:page;mso-position-vertical-relative:page" coordorigin="342,222" coordsize="11541,15381">
            <v:shape id="_x0000_s1041" style="position:absolute;left:377;top:240;width:0;height:15346" coordorigin="377,240" coordsize="0,15346" path="m377,15586l377,240e" filled="f" strokeweight="1.78pt">
              <v:path arrowok="t"/>
            </v:shape>
            <v:shape id="_x0000_s1040" style="position:absolute;left:11854;top:240;width:0;height:15346" coordorigin="11854,240" coordsize="0,15346" path="m11854,15586r,-15346e" filled="f" strokeweight="1.78pt">
              <v:path arrowok="t"/>
            </v:shape>
            <v:shape id="_x0000_s1039" style="position:absolute;left:360;top:257;width:11506;height:0" coordorigin="360,257" coordsize="11506,0" path="m360,257r11506,e" filled="f" strokeweight="1.78pt">
              <v:path arrowok="t"/>
            </v:shape>
            <v:shape id="_x0000_s1038" style="position:absolute;left:360;top:15574;width:11506;height:0" coordorigin="360,15574" coordsize="11506,0" path="m360,15574r11506,e" filled="f" strokeweight="1.78pt">
              <v:path arrowok="t"/>
            </v:shape>
            <w10:wrap anchorx="page" anchory="page"/>
          </v:group>
        </w:pict>
      </w:r>
      <w:r w:rsidRPr="00B13500">
        <w:rPr>
          <w:rFonts w:asciiTheme="minorHAnsi" w:eastAsia="Tahoma" w:hAnsiTheme="minorHAnsi" w:cstheme="minorHAnsi"/>
          <w:spacing w:val="10"/>
          <w:w w:val="125"/>
          <w:sz w:val="22"/>
          <w:szCs w:val="22"/>
        </w:rPr>
        <w:t>B</w:t>
      </w:r>
      <w:r w:rsidRPr="00B13500">
        <w:rPr>
          <w:rFonts w:asciiTheme="minorHAnsi" w:eastAsia="Tahoma" w:hAnsiTheme="minorHAnsi" w:cstheme="minorHAnsi"/>
          <w:spacing w:val="2"/>
          <w:w w:val="125"/>
          <w:sz w:val="22"/>
          <w:szCs w:val="22"/>
        </w:rPr>
        <w:t>IL</w:t>
      </w:r>
      <w:r w:rsidRPr="00B13500">
        <w:rPr>
          <w:rFonts w:asciiTheme="minorHAnsi" w:eastAsia="Tahoma" w:hAnsiTheme="minorHAnsi" w:cstheme="minorHAnsi"/>
          <w:w w:val="125"/>
          <w:sz w:val="22"/>
          <w:szCs w:val="22"/>
        </w:rPr>
        <w:t>L</w:t>
      </w:r>
      <w:r w:rsidRPr="00B13500">
        <w:rPr>
          <w:rFonts w:asciiTheme="minorHAnsi" w:eastAsia="Tahoma" w:hAnsiTheme="minorHAnsi" w:cstheme="minorHAnsi"/>
          <w:spacing w:val="-11"/>
          <w:w w:val="125"/>
          <w:sz w:val="22"/>
          <w:szCs w:val="22"/>
        </w:rPr>
        <w:t xml:space="preserve"> </w:t>
      </w:r>
      <w:r w:rsidRPr="00B13500">
        <w:rPr>
          <w:rFonts w:asciiTheme="minorHAnsi" w:eastAsia="Tahoma" w:hAnsiTheme="minorHAnsi" w:cstheme="minorHAnsi"/>
          <w:spacing w:val="7"/>
          <w:w w:val="125"/>
          <w:sz w:val="22"/>
          <w:szCs w:val="22"/>
        </w:rPr>
        <w:t>R</w:t>
      </w:r>
      <w:r w:rsidRPr="00B13500">
        <w:rPr>
          <w:rFonts w:asciiTheme="minorHAnsi" w:eastAsia="Tahoma" w:hAnsiTheme="minorHAnsi" w:cstheme="minorHAnsi"/>
          <w:spacing w:val="6"/>
          <w:w w:val="125"/>
          <w:sz w:val="22"/>
          <w:szCs w:val="22"/>
        </w:rPr>
        <w:t>IS</w:t>
      </w:r>
      <w:r w:rsidRPr="00B13500">
        <w:rPr>
          <w:rFonts w:asciiTheme="minorHAnsi" w:eastAsia="Tahoma" w:hAnsiTheme="minorHAnsi" w:cstheme="minorHAnsi"/>
          <w:spacing w:val="-2"/>
          <w:w w:val="125"/>
          <w:sz w:val="22"/>
          <w:szCs w:val="22"/>
        </w:rPr>
        <w:t>K</w:t>
      </w:r>
      <w:r w:rsidRPr="00B13500">
        <w:rPr>
          <w:rFonts w:asciiTheme="minorHAnsi" w:eastAsia="Tahoma" w:hAnsiTheme="minorHAnsi" w:cstheme="minorHAnsi"/>
          <w:w w:val="125"/>
          <w:sz w:val="22"/>
          <w:szCs w:val="22"/>
        </w:rPr>
        <w:t>,</w:t>
      </w:r>
      <w:r w:rsidRPr="00B13500">
        <w:rPr>
          <w:rFonts w:asciiTheme="minorHAnsi" w:eastAsia="Tahoma" w:hAnsiTheme="minorHAnsi" w:cstheme="minorHAnsi"/>
          <w:spacing w:val="-29"/>
          <w:w w:val="125"/>
          <w:sz w:val="22"/>
          <w:szCs w:val="22"/>
        </w:rPr>
        <w:t xml:space="preserve"> </w:t>
      </w:r>
      <w:r w:rsidRPr="00B13500">
        <w:rPr>
          <w:rFonts w:asciiTheme="minorHAnsi" w:eastAsia="Tahoma" w:hAnsiTheme="minorHAnsi" w:cstheme="minorHAnsi"/>
          <w:spacing w:val="6"/>
          <w:w w:val="125"/>
          <w:sz w:val="22"/>
          <w:szCs w:val="22"/>
        </w:rPr>
        <w:t>P</w:t>
      </w:r>
      <w:r w:rsidRPr="00B13500">
        <w:rPr>
          <w:rFonts w:asciiTheme="minorHAnsi" w:eastAsia="Tahoma" w:hAnsiTheme="minorHAnsi" w:cstheme="minorHAnsi"/>
          <w:spacing w:val="5"/>
          <w:w w:val="125"/>
          <w:sz w:val="22"/>
          <w:szCs w:val="22"/>
        </w:rPr>
        <w:t>AG</w:t>
      </w:r>
      <w:r w:rsidRPr="00B13500">
        <w:rPr>
          <w:rFonts w:asciiTheme="minorHAnsi" w:eastAsia="Tahoma" w:hAnsiTheme="minorHAnsi" w:cstheme="minorHAnsi"/>
          <w:w w:val="125"/>
          <w:sz w:val="22"/>
          <w:szCs w:val="22"/>
        </w:rPr>
        <w:t>E</w:t>
      </w:r>
      <w:r w:rsidRPr="00B13500">
        <w:rPr>
          <w:rFonts w:asciiTheme="minorHAnsi" w:eastAsia="Tahoma" w:hAnsiTheme="minorHAnsi" w:cstheme="minorHAnsi"/>
          <w:spacing w:val="24"/>
          <w:w w:val="125"/>
          <w:sz w:val="22"/>
          <w:szCs w:val="22"/>
        </w:rPr>
        <w:t xml:space="preserve"> </w:t>
      </w:r>
      <w:r w:rsidRPr="00B13500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3/5</w:t>
      </w:r>
    </w:p>
    <w:p w14:paraId="1567FB06" w14:textId="77777777" w:rsidR="00370B1E" w:rsidRPr="00B13500" w:rsidRDefault="00370B1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15C954" w14:textId="77777777" w:rsidR="00370B1E" w:rsidRPr="00B13500" w:rsidRDefault="00370B1E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</w:p>
    <w:p w14:paraId="4BD9858A" w14:textId="77777777" w:rsidR="00370B1E" w:rsidRPr="00B13500" w:rsidRDefault="00B13500">
      <w:pPr>
        <w:spacing w:line="248" w:lineRule="auto"/>
        <w:ind w:left="872" w:right="128" w:hanging="288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—    </w:t>
      </w:r>
      <w:r w:rsidRPr="00B13500">
        <w:rPr>
          <w:rFonts w:asciiTheme="minorHAnsi" w:eastAsia="Bahnschrift Light" w:hAnsiTheme="minorHAnsi" w:cstheme="minorHAnsi"/>
          <w:spacing w:val="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6"/>
          <w:sz w:val="22"/>
          <w:szCs w:val="22"/>
        </w:rPr>
        <w:t>Oikwo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b/>
          <w:spacing w:val="-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</w:rPr>
        <w:t>Plac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b/>
          <w:spacing w:val="-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</w:rPr>
        <w:t>Hig</w:t>
      </w:r>
      <w:r w:rsidRPr="00B13500">
        <w:rPr>
          <w:rFonts w:asciiTheme="minorHAnsi" w:eastAsia="Verdana" w:hAnsiTheme="minorHAnsi" w:cstheme="minorHAnsi"/>
          <w:b/>
          <w:spacing w:val="-4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</w:rPr>
        <w:t>ri</w:t>
      </w:r>
      <w:r w:rsidRPr="00B13500">
        <w:rPr>
          <w:rFonts w:asciiTheme="minorHAnsi" w:eastAsia="Verdana" w:hAnsiTheme="minorHAnsi" w:cstheme="minorHAnsi"/>
          <w:b/>
          <w:spacing w:val="-3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($35MM)</w:t>
      </w:r>
      <w:r w:rsidRPr="00B13500">
        <w:rPr>
          <w:rFonts w:asciiTheme="minorHAnsi" w:eastAsia="Verdana" w:hAnsiTheme="minorHAnsi" w:cstheme="minorHAnsi"/>
          <w:sz w:val="22"/>
          <w:szCs w:val="22"/>
        </w:rPr>
        <w:t>: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ke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risk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chal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enge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inc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ude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tigh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workin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spaces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work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heights 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dealin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wit</w:t>
      </w:r>
      <w:r w:rsidRPr="00B13500">
        <w:rPr>
          <w:rFonts w:asciiTheme="minorHAnsi" w:eastAsia="Verdana" w:hAnsiTheme="minorHAnsi" w:cstheme="minorHAnsi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multip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subcontractors</w:t>
      </w:r>
    </w:p>
    <w:p w14:paraId="72E4D9CB" w14:textId="77777777" w:rsidR="00370B1E" w:rsidRPr="00B13500" w:rsidRDefault="00B13500">
      <w:pPr>
        <w:spacing w:before="96" w:line="247" w:lineRule="auto"/>
        <w:ind w:left="874" w:right="130" w:hanging="289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—    </w:t>
      </w:r>
      <w:r w:rsidRPr="00B13500">
        <w:rPr>
          <w:rFonts w:asciiTheme="minorHAnsi" w:eastAsia="Bahnschrift Light" w:hAnsiTheme="minorHAnsi" w:cstheme="minorHAnsi"/>
          <w:spacing w:val="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6"/>
          <w:sz w:val="22"/>
          <w:szCs w:val="22"/>
        </w:rPr>
        <w:t>Edmonto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b/>
          <w:spacing w:val="-2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sz w:val="22"/>
          <w:szCs w:val="22"/>
        </w:rPr>
        <w:t>Nort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b/>
          <w:spacing w:val="-1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sz w:val="22"/>
          <w:szCs w:val="22"/>
        </w:rPr>
        <w:t>LR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b/>
          <w:spacing w:val="-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($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2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1MM)</w:t>
      </w:r>
      <w:r w:rsidRPr="00B13500">
        <w:rPr>
          <w:rFonts w:asciiTheme="minorHAnsi" w:eastAsia="Verdana" w:hAnsiTheme="minorHAnsi" w:cstheme="minorHAnsi"/>
          <w:sz w:val="22"/>
          <w:szCs w:val="22"/>
        </w:rPr>
        <w:t>:</w:t>
      </w:r>
      <w:r w:rsidRPr="00B13500">
        <w:rPr>
          <w:rFonts w:asciiTheme="minorHAnsi" w:eastAsia="Verdana" w:hAnsiTheme="minorHAnsi" w:cstheme="minorHAnsi"/>
          <w:spacing w:val="-1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ke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k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nvo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ve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un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ergr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un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2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3"/>
          <w:w w:val="99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7"/>
          <w:w w:val="99"/>
          <w:sz w:val="22"/>
          <w:szCs w:val="22"/>
        </w:rPr>
        <w:t>unne</w:t>
      </w:r>
      <w:r w:rsidRPr="00B13500">
        <w:rPr>
          <w:rFonts w:asciiTheme="minorHAnsi" w:eastAsia="Verdana" w:hAnsiTheme="minorHAnsi" w:cstheme="minorHAnsi"/>
          <w:spacing w:val="-10"/>
          <w:w w:val="99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7"/>
          <w:w w:val="99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8"/>
          <w:w w:val="9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w w:val="99"/>
          <w:sz w:val="22"/>
          <w:szCs w:val="22"/>
        </w:rPr>
        <w:t>ng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20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spacing w:val="11"/>
          <w:w w:val="99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12"/>
          <w:w w:val="99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st</w:t>
      </w:r>
      <w:r w:rsidRPr="00B13500">
        <w:rPr>
          <w:rFonts w:asciiTheme="minorHAnsi" w:eastAsia="Verdana" w:hAnsiTheme="minorHAnsi" w:cstheme="minorHAnsi"/>
          <w:spacing w:val="11"/>
          <w:w w:val="99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ian</w:t>
      </w:r>
      <w:r w:rsidRPr="00B13500">
        <w:rPr>
          <w:rFonts w:asciiTheme="minorHAnsi" w:eastAsia="Verdana" w:hAnsiTheme="minorHAnsi" w:cstheme="minorHAnsi"/>
          <w:spacing w:val="-21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11"/>
          <w:w w:val="99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ro</w:t>
      </w:r>
      <w:r w:rsidRPr="00B13500">
        <w:rPr>
          <w:rFonts w:asciiTheme="minorHAnsi" w:eastAsia="Verdana" w:hAnsiTheme="minorHAnsi" w:cstheme="minorHAnsi"/>
          <w:spacing w:val="11"/>
          <w:w w:val="99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sin</w:t>
      </w:r>
      <w:r w:rsidRPr="00B13500">
        <w:rPr>
          <w:rFonts w:asciiTheme="minorHAnsi" w:eastAsia="Verdana" w:hAnsiTheme="minorHAnsi" w:cstheme="minorHAnsi"/>
          <w:spacing w:val="13"/>
          <w:w w:val="99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s,</w:t>
      </w:r>
      <w:r w:rsidRPr="00B13500">
        <w:rPr>
          <w:rFonts w:asciiTheme="minorHAnsi" w:eastAsia="Verdana" w:hAnsiTheme="minorHAnsi" w:cstheme="minorHAnsi"/>
          <w:spacing w:val="-21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sz w:val="22"/>
          <w:szCs w:val="22"/>
        </w:rPr>
        <w:t>u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>b</w:t>
      </w:r>
      <w:r w:rsidRPr="00B13500">
        <w:rPr>
          <w:rFonts w:asciiTheme="minorHAnsi" w:eastAsia="Verdana" w:hAnsiTheme="minorHAnsi" w:cstheme="minorHAnsi"/>
          <w:sz w:val="22"/>
          <w:szCs w:val="22"/>
        </w:rPr>
        <w:t>lic</w:t>
      </w:r>
      <w:r w:rsidRPr="00B13500">
        <w:rPr>
          <w:rFonts w:asciiTheme="minorHAnsi" w:eastAsia="Verdana" w:hAnsiTheme="minorHAnsi" w:cstheme="minorHAnsi"/>
          <w:spacing w:val="-2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safety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w w:val="99"/>
          <w:sz w:val="22"/>
          <w:szCs w:val="22"/>
        </w:rPr>
        <w:t>HAZ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-3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issues</w:t>
      </w:r>
    </w:p>
    <w:p w14:paraId="508438B5" w14:textId="77777777" w:rsidR="00370B1E" w:rsidRPr="00B13500" w:rsidRDefault="00B13500">
      <w:pPr>
        <w:spacing w:before="97" w:line="248" w:lineRule="auto"/>
        <w:ind w:left="877" w:right="127" w:hanging="289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—    </w:t>
      </w:r>
      <w:r w:rsidRPr="00B13500">
        <w:rPr>
          <w:rFonts w:asciiTheme="minorHAnsi" w:eastAsia="Bahnschrift Light" w:hAnsiTheme="minorHAnsi" w:cstheme="minorHAnsi"/>
          <w:spacing w:val="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2"/>
          <w:sz w:val="22"/>
          <w:szCs w:val="22"/>
        </w:rPr>
        <w:t>Calgar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b/>
          <w:spacing w:val="1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</w:rPr>
        <w:t>Peac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b/>
          <w:spacing w:val="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10"/>
          <w:sz w:val="22"/>
          <w:szCs w:val="22"/>
        </w:rPr>
        <w:t>Bridg</w:t>
      </w:r>
      <w:r w:rsidRPr="00B13500">
        <w:rPr>
          <w:rFonts w:asciiTheme="minorHAnsi" w:eastAsia="Verdana" w:hAnsiTheme="minorHAnsi" w:cstheme="minorHAnsi"/>
          <w:b/>
          <w:spacing w:val="5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z w:val="22"/>
          <w:szCs w:val="22"/>
        </w:rPr>
        <w:t>: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ke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sk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nvolve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in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tal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ati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&amp;</w:t>
      </w:r>
      <w:r w:rsidRPr="00B13500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remova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emporar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br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dge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pi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ing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workin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over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waterway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structura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stee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erectio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pedestr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safety</w:t>
      </w:r>
    </w:p>
    <w:p w14:paraId="7B804A3F" w14:textId="77777777" w:rsidR="00370B1E" w:rsidRPr="00B13500" w:rsidRDefault="00B13500">
      <w:pPr>
        <w:spacing w:before="96" w:line="247" w:lineRule="auto"/>
        <w:ind w:left="877" w:right="131" w:hanging="288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—    </w:t>
      </w:r>
      <w:r w:rsidRPr="00B13500">
        <w:rPr>
          <w:rFonts w:asciiTheme="minorHAnsi" w:eastAsia="Bahnschrift Light" w:hAnsiTheme="minorHAnsi" w:cstheme="minorHAnsi"/>
          <w:spacing w:val="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4"/>
          <w:sz w:val="22"/>
          <w:szCs w:val="22"/>
        </w:rPr>
        <w:t>Revelst</w:t>
      </w:r>
      <w:r w:rsidRPr="00B13500">
        <w:rPr>
          <w:rFonts w:asciiTheme="minorHAnsi" w:eastAsia="Verdana" w:hAnsiTheme="minorHAnsi" w:cstheme="minorHAnsi"/>
          <w:b/>
          <w:spacing w:val="14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b/>
          <w:spacing w:val="4"/>
          <w:sz w:val="22"/>
          <w:szCs w:val="22"/>
        </w:rPr>
        <w:t>k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b/>
          <w:spacing w:val="1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2"/>
          <w:sz w:val="22"/>
          <w:szCs w:val="22"/>
        </w:rPr>
        <w:t>Sc</w:t>
      </w:r>
      <w:r w:rsidRPr="00B13500">
        <w:rPr>
          <w:rFonts w:asciiTheme="minorHAnsi" w:eastAsia="Verdana" w:hAnsiTheme="minorHAnsi" w:cstheme="minorHAnsi"/>
          <w:b/>
          <w:spacing w:val="14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b/>
          <w:spacing w:val="2"/>
          <w:sz w:val="22"/>
          <w:szCs w:val="22"/>
        </w:rPr>
        <w:t>oo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b/>
          <w:spacing w:val="1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14"/>
          <w:sz w:val="22"/>
          <w:szCs w:val="22"/>
        </w:rPr>
        <w:t>B</w:t>
      </w:r>
      <w:r w:rsidRPr="00B13500">
        <w:rPr>
          <w:rFonts w:asciiTheme="minorHAnsi" w:eastAsia="Verdana" w:hAnsiTheme="minorHAnsi" w:cstheme="minorHAnsi"/>
          <w:b/>
          <w:spacing w:val="2"/>
          <w:sz w:val="22"/>
          <w:szCs w:val="22"/>
        </w:rPr>
        <w:t>oar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b/>
          <w:spacing w:val="2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-</w:t>
      </w:r>
      <w:r w:rsidRPr="00B13500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ave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le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dd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>esse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>HS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3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oncern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ove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z w:val="22"/>
          <w:szCs w:val="22"/>
        </w:rPr>
        <w:t>x</w:t>
      </w:r>
      <w:r w:rsidRPr="00B13500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months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dealin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w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th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subco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tract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WC</w:t>
      </w:r>
      <w:r w:rsidRPr="00B13500">
        <w:rPr>
          <w:rFonts w:asciiTheme="minorHAnsi" w:eastAsia="Verdana" w:hAnsiTheme="minorHAnsi" w:cstheme="minorHAnsi"/>
          <w:sz w:val="22"/>
          <w:szCs w:val="22"/>
        </w:rPr>
        <w:t>B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Of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icer</w:t>
      </w:r>
    </w:p>
    <w:p w14:paraId="03AD5292" w14:textId="77777777" w:rsidR="00370B1E" w:rsidRPr="00B13500" w:rsidRDefault="00B13500">
      <w:pPr>
        <w:spacing w:before="96" w:line="248" w:lineRule="auto"/>
        <w:ind w:left="877" w:right="124" w:hanging="288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—    </w:t>
      </w:r>
      <w:r w:rsidRPr="00B13500">
        <w:rPr>
          <w:rFonts w:asciiTheme="minorHAnsi" w:eastAsia="Bahnschrift Light" w:hAnsiTheme="minorHAnsi" w:cstheme="minorHAnsi"/>
          <w:spacing w:val="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sz w:val="22"/>
          <w:szCs w:val="22"/>
        </w:rPr>
        <w:t>Cit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b/>
          <w:spacing w:val="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b/>
          <w:spacing w:val="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sz w:val="22"/>
          <w:szCs w:val="22"/>
        </w:rPr>
        <w:t>Calgar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b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&amp;</w:t>
      </w:r>
      <w:r w:rsidRPr="00B13500">
        <w:rPr>
          <w:rFonts w:asciiTheme="minorHAnsi" w:eastAsia="Verdana" w:hAnsiTheme="minorHAnsi" w:cstheme="minorHAnsi"/>
          <w:b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sz w:val="22"/>
          <w:szCs w:val="22"/>
        </w:rPr>
        <w:t>Provinc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b/>
          <w:spacing w:val="5"/>
          <w:sz w:val="22"/>
          <w:szCs w:val="22"/>
        </w:rPr>
        <w:t xml:space="preserve"> o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b/>
          <w:spacing w:val="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sz w:val="22"/>
          <w:szCs w:val="22"/>
        </w:rPr>
        <w:t>Albert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b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13"/>
          <w:sz w:val="22"/>
          <w:szCs w:val="22"/>
        </w:rPr>
        <w:t>Br</w:t>
      </w:r>
      <w:r w:rsidRPr="00B13500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b/>
          <w:spacing w:val="13"/>
          <w:sz w:val="22"/>
          <w:szCs w:val="22"/>
        </w:rPr>
        <w:t>dg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13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b/>
          <w:spacing w:val="6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b/>
          <w:spacing w:val="5"/>
          <w:sz w:val="22"/>
          <w:szCs w:val="22"/>
        </w:rPr>
        <w:t>oject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b/>
          <w:spacing w:val="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-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ke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sk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hal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enge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nc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ude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work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over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waterwa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x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ghways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eng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neer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ft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ea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thwo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ks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ote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ra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lwa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cr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ss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ngs</w:t>
      </w:r>
    </w:p>
    <w:p w14:paraId="2B454BEF" w14:textId="77777777" w:rsidR="00370B1E" w:rsidRPr="00B13500" w:rsidRDefault="00370B1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7EDFB3" w14:textId="77777777" w:rsidR="00370B1E" w:rsidRPr="00B13500" w:rsidRDefault="00370B1E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4A58A1A1" w14:textId="77777777" w:rsidR="00370B1E" w:rsidRPr="00B13500" w:rsidRDefault="00B13500">
      <w:pPr>
        <w:ind w:left="158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6"/>
          <w:sz w:val="22"/>
          <w:szCs w:val="22"/>
        </w:rPr>
        <w:t>WESTAI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6"/>
          <w:sz w:val="22"/>
          <w:szCs w:val="22"/>
        </w:rPr>
        <w:t>SHEE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b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6"/>
          <w:sz w:val="22"/>
          <w:szCs w:val="22"/>
        </w:rPr>
        <w:t>METAL</w:t>
      </w:r>
    </w:p>
    <w:p w14:paraId="453D81E4" w14:textId="77777777" w:rsidR="00370B1E" w:rsidRPr="00B13500" w:rsidRDefault="00B13500">
      <w:pPr>
        <w:spacing w:before="12"/>
        <w:ind w:left="158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5"/>
          <w:sz w:val="22"/>
          <w:szCs w:val="22"/>
          <w:u w:color="000000"/>
        </w:rPr>
        <w:t>Safety</w:t>
      </w:r>
      <w:r w:rsidRPr="00B13500">
        <w:rPr>
          <w:rFonts w:asciiTheme="minorHAnsi" w:eastAsia="Verdana" w:hAnsiTheme="minorHAnsi" w:cstheme="minorHAnsi"/>
          <w:b/>
          <w:spacing w:val="-6"/>
          <w:sz w:val="22"/>
          <w:szCs w:val="22"/>
          <w:u w:color="000000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sz w:val="22"/>
          <w:szCs w:val="22"/>
          <w:u w:color="000000"/>
        </w:rPr>
        <w:t>Manage</w:t>
      </w:r>
      <w:r w:rsidRPr="00B13500">
        <w:rPr>
          <w:rFonts w:asciiTheme="minorHAnsi" w:eastAsia="Verdana" w:hAnsiTheme="minorHAnsi" w:cstheme="minorHAnsi"/>
          <w:b/>
          <w:sz w:val="22"/>
          <w:szCs w:val="22"/>
          <w:u w:color="000000"/>
        </w:rPr>
        <w:t>r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Pr="00B13500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</w:rPr>
        <w:t>200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6</w:t>
      </w:r>
      <w:r w:rsidRPr="00B13500">
        <w:rPr>
          <w:rFonts w:asciiTheme="minorHAnsi" w:eastAsia="Verdana" w:hAnsiTheme="minorHAnsi" w:cstheme="minorHAnsi"/>
          <w:b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-</w:t>
      </w: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</w:rPr>
        <w:t xml:space="preserve"> 2007</w:t>
      </w:r>
    </w:p>
    <w:p w14:paraId="63ACF0F3" w14:textId="77777777" w:rsidR="00370B1E" w:rsidRPr="00B13500" w:rsidRDefault="00370B1E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7CA49468" w14:textId="77777777" w:rsidR="00370B1E" w:rsidRPr="00B13500" w:rsidRDefault="00B13500">
      <w:pPr>
        <w:ind w:left="153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Reportin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th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President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15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anage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safet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w w:val="99"/>
          <w:sz w:val="22"/>
          <w:szCs w:val="22"/>
        </w:rPr>
        <w:t>progra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-3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sit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inspections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audits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safet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contro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CO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certi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icat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HR</w:t>
      </w:r>
    </w:p>
    <w:p w14:paraId="50DE5CD5" w14:textId="77777777" w:rsidR="00370B1E" w:rsidRPr="00B13500" w:rsidRDefault="00B13500">
      <w:pPr>
        <w:spacing w:before="7"/>
        <w:ind w:left="153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>plannin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>impac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>in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B13500">
        <w:rPr>
          <w:rFonts w:asciiTheme="minorHAnsi" w:eastAsia="Verdana" w:hAnsiTheme="minorHAnsi" w:cstheme="minorHAnsi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>3</w:t>
      </w:r>
      <w:r w:rsidRPr="00B13500">
        <w:rPr>
          <w:rFonts w:asciiTheme="minorHAnsi" w:eastAsia="Verdana" w:hAnsiTheme="minorHAnsi" w:cstheme="minorHAnsi"/>
          <w:sz w:val="22"/>
          <w:szCs w:val="22"/>
        </w:rPr>
        <w:t>0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>staff.</w:t>
      </w:r>
    </w:p>
    <w:p w14:paraId="7D9C2560" w14:textId="77777777" w:rsidR="00370B1E" w:rsidRPr="00B13500" w:rsidRDefault="00370B1E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6A52D772" w14:textId="77777777" w:rsidR="00370B1E" w:rsidRPr="00B13500" w:rsidRDefault="00B13500">
      <w:pPr>
        <w:ind w:left="585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99"/>
          <w:sz w:val="22"/>
          <w:szCs w:val="22"/>
        </w:rPr>
        <w:t xml:space="preserve">! </w:t>
      </w:r>
      <w:r w:rsidRPr="00B13500">
        <w:rPr>
          <w:rFonts w:asciiTheme="minorHAnsi" w:eastAsia="Tahoma" w:hAnsiTheme="minorHAnsi" w:cstheme="minorHAnsi"/>
          <w:spacing w:val="21"/>
          <w:w w:val="1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w w:val="99"/>
          <w:sz w:val="22"/>
          <w:szCs w:val="22"/>
        </w:rPr>
        <w:t>Develope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8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safe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-1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program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1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sure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pr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pe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-1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ut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zat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1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arr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ou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detai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audit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-1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fac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-1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sat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it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ites</w:t>
      </w:r>
    </w:p>
    <w:p w14:paraId="07202F1F" w14:textId="77777777" w:rsidR="00370B1E" w:rsidRPr="00B13500" w:rsidRDefault="00B13500">
      <w:pPr>
        <w:spacing w:before="7"/>
        <w:ind w:left="874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(i.e</w:t>
      </w:r>
      <w:r w:rsidRPr="00B13500">
        <w:rPr>
          <w:rFonts w:asciiTheme="minorHAnsi" w:eastAsia="Verdana" w:hAnsiTheme="minorHAnsi" w:cstheme="minorHAnsi"/>
          <w:sz w:val="22"/>
          <w:szCs w:val="22"/>
        </w:rPr>
        <w:t>.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PC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Kewitt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Scot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Bu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lders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)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a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hiev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CO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certi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icat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on</w:t>
      </w:r>
    </w:p>
    <w:p w14:paraId="78BC71A7" w14:textId="77777777" w:rsidR="00370B1E" w:rsidRPr="00B13500" w:rsidRDefault="00370B1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61191D" w14:textId="77777777" w:rsidR="00370B1E" w:rsidRPr="00B13500" w:rsidRDefault="00370B1E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580D5AB4" w14:textId="77777777" w:rsidR="00370B1E" w:rsidRPr="00B13500" w:rsidRDefault="00B13500">
      <w:pPr>
        <w:ind w:left="156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8"/>
          <w:sz w:val="22"/>
          <w:szCs w:val="22"/>
        </w:rPr>
        <w:t>EL</w:t>
      </w:r>
      <w:r w:rsidRPr="00B13500">
        <w:rPr>
          <w:rFonts w:asciiTheme="minorHAnsi" w:eastAsia="Verdana" w:hAnsiTheme="minorHAnsi" w:cstheme="minorHAnsi"/>
          <w:b/>
          <w:spacing w:val="-3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b/>
          <w:spacing w:val="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8"/>
          <w:sz w:val="22"/>
          <w:szCs w:val="22"/>
        </w:rPr>
        <w:t>DO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b/>
          <w:spacing w:val="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-4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b/>
          <w:spacing w:val="8"/>
          <w:sz w:val="22"/>
          <w:szCs w:val="22"/>
        </w:rPr>
        <w:t>ONSTR</w:t>
      </w:r>
      <w:r w:rsidRPr="00B13500">
        <w:rPr>
          <w:rFonts w:asciiTheme="minorHAnsi" w:eastAsia="Verdana" w:hAnsiTheme="minorHAnsi" w:cstheme="minorHAnsi"/>
          <w:b/>
          <w:spacing w:val="-2"/>
          <w:sz w:val="22"/>
          <w:szCs w:val="22"/>
        </w:rPr>
        <w:t>U</w:t>
      </w:r>
      <w:r w:rsidRPr="00B13500">
        <w:rPr>
          <w:rFonts w:asciiTheme="minorHAnsi" w:eastAsia="Verdana" w:hAnsiTheme="minorHAnsi" w:cstheme="minorHAnsi"/>
          <w:b/>
          <w:spacing w:val="8"/>
          <w:sz w:val="22"/>
          <w:szCs w:val="22"/>
        </w:rPr>
        <w:t>CT</w:t>
      </w:r>
      <w:r w:rsidRPr="00B13500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b/>
          <w:spacing w:val="8"/>
          <w:sz w:val="22"/>
          <w:szCs w:val="22"/>
        </w:rPr>
        <w:t>ON</w:t>
      </w:r>
    </w:p>
    <w:p w14:paraId="135D9E42" w14:textId="77777777" w:rsidR="00370B1E" w:rsidRPr="00B13500" w:rsidRDefault="00B13500">
      <w:pPr>
        <w:spacing w:before="8"/>
        <w:ind w:left="156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5"/>
          <w:sz w:val="22"/>
          <w:szCs w:val="22"/>
          <w:u w:color="000000"/>
        </w:rPr>
        <w:t>Safety</w:t>
      </w:r>
      <w:r w:rsidRPr="00B13500">
        <w:rPr>
          <w:rFonts w:asciiTheme="minorHAnsi" w:eastAsia="Verdana" w:hAnsiTheme="minorHAnsi" w:cstheme="minorHAnsi"/>
          <w:b/>
          <w:spacing w:val="-6"/>
          <w:sz w:val="22"/>
          <w:szCs w:val="22"/>
          <w:u w:color="000000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6"/>
          <w:sz w:val="22"/>
          <w:szCs w:val="22"/>
          <w:u w:color="000000"/>
        </w:rPr>
        <w:t>Coord</w:t>
      </w:r>
      <w:r w:rsidRPr="00B13500">
        <w:rPr>
          <w:rFonts w:asciiTheme="minorHAnsi" w:eastAsia="Verdana" w:hAnsiTheme="minorHAnsi" w:cstheme="minorHAnsi"/>
          <w:b/>
          <w:spacing w:val="-6"/>
          <w:sz w:val="22"/>
          <w:szCs w:val="22"/>
          <w:u w:color="000000"/>
        </w:rPr>
        <w:t>i</w:t>
      </w:r>
      <w:r w:rsidRPr="00B13500">
        <w:rPr>
          <w:rFonts w:asciiTheme="minorHAnsi" w:eastAsia="Verdana" w:hAnsiTheme="minorHAnsi" w:cstheme="minorHAnsi"/>
          <w:b/>
          <w:spacing w:val="6"/>
          <w:sz w:val="22"/>
          <w:szCs w:val="22"/>
          <w:u w:color="000000"/>
        </w:rPr>
        <w:t>nato</w:t>
      </w:r>
      <w:r w:rsidRPr="00B13500">
        <w:rPr>
          <w:rFonts w:asciiTheme="minorHAnsi" w:eastAsia="Verdana" w:hAnsiTheme="minorHAnsi" w:cstheme="minorHAnsi"/>
          <w:b/>
          <w:sz w:val="22"/>
          <w:szCs w:val="22"/>
          <w:u w:color="000000"/>
        </w:rPr>
        <w:t>r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</w:t>
      </w:r>
      <w:r w:rsidRPr="00B13500">
        <w:rPr>
          <w:rFonts w:asciiTheme="minorHAnsi" w:eastAsia="Verdana" w:hAnsiTheme="minorHAnsi" w:cstheme="minorHAnsi"/>
          <w:b/>
          <w:spacing w:val="2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</w:rPr>
        <w:t>200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5</w:t>
      </w:r>
      <w:r w:rsidRPr="00B13500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-</w:t>
      </w:r>
      <w:r w:rsidRPr="00B13500">
        <w:rPr>
          <w:rFonts w:asciiTheme="minorHAnsi" w:eastAsia="Verdana" w:hAnsiTheme="minorHAnsi" w:cstheme="minorHAnsi"/>
          <w:b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</w:rPr>
        <w:t>2006</w:t>
      </w:r>
    </w:p>
    <w:p w14:paraId="098D0EEA" w14:textId="77777777" w:rsidR="00370B1E" w:rsidRPr="00B13500" w:rsidRDefault="00370B1E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0381DEAF" w14:textId="77777777" w:rsidR="00370B1E" w:rsidRPr="00B13500" w:rsidRDefault="00B13500">
      <w:pPr>
        <w:spacing w:line="248" w:lineRule="auto"/>
        <w:ind w:left="152" w:right="141" w:firstLine="1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Reportin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to</w:t>
      </w:r>
      <w:r w:rsidRPr="00B13500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he</w:t>
      </w:r>
      <w:r w:rsidRPr="00B13500">
        <w:rPr>
          <w:rFonts w:asciiTheme="minorHAnsi" w:eastAsia="Verdana" w:hAnsiTheme="minorHAnsi" w:cstheme="minorHAnsi"/>
          <w:spacing w:val="3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Reg</w:t>
      </w:r>
      <w:r w:rsidRPr="00B13500">
        <w:rPr>
          <w:rFonts w:asciiTheme="minorHAnsi" w:eastAsia="Verdana" w:hAnsiTheme="minorHAnsi" w:cstheme="minorHAnsi"/>
          <w:spacing w:val="-4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ion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na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z w:val="22"/>
          <w:szCs w:val="22"/>
        </w:rPr>
        <w:t>er,</w:t>
      </w:r>
      <w:r w:rsidRPr="00B13500">
        <w:rPr>
          <w:rFonts w:asciiTheme="minorHAnsi" w:eastAsia="Verdana" w:hAnsiTheme="minorHAnsi" w:cstheme="minorHAnsi"/>
          <w:spacing w:val="3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W</w:t>
      </w:r>
      <w:r w:rsidRPr="00B13500">
        <w:rPr>
          <w:rFonts w:asciiTheme="minorHAnsi" w:eastAsia="Verdana" w:hAnsiTheme="minorHAnsi" w:cstheme="minorHAnsi"/>
          <w:spacing w:val="15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z w:val="22"/>
          <w:szCs w:val="22"/>
        </w:rPr>
        <w:t>st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z w:val="22"/>
          <w:szCs w:val="22"/>
        </w:rPr>
        <w:t>rn</w:t>
      </w:r>
      <w:r w:rsidRPr="00B13500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v</w:t>
      </w:r>
      <w:r w:rsidRPr="00B13500">
        <w:rPr>
          <w:rFonts w:asciiTheme="minorHAnsi" w:eastAsia="Verdana" w:hAnsiTheme="minorHAnsi" w:cstheme="minorHAnsi"/>
          <w:sz w:val="22"/>
          <w:szCs w:val="22"/>
        </w:rPr>
        <w:t>er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z w:val="22"/>
          <w:szCs w:val="22"/>
        </w:rPr>
        <w:t>aw</w:t>
      </w:r>
      <w:r w:rsidRPr="00B13500">
        <w:rPr>
          <w:rFonts w:asciiTheme="minorHAnsi" w:eastAsia="Verdana" w:hAnsiTheme="minorHAnsi" w:cstheme="minorHAnsi"/>
          <w:spacing w:val="3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saf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z w:val="22"/>
          <w:szCs w:val="22"/>
        </w:rPr>
        <w:t>ty</w:t>
      </w:r>
      <w:r w:rsidRPr="00B13500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pr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for</w:t>
      </w:r>
      <w:r w:rsidRPr="00B13500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up</w:t>
      </w:r>
      <w:r w:rsidRPr="00B13500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5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>0</w:t>
      </w:r>
      <w:r w:rsidRPr="00B13500">
        <w:rPr>
          <w:rFonts w:asciiTheme="minorHAnsi" w:eastAsia="Verdana" w:hAnsiTheme="minorHAnsi" w:cstheme="minorHAnsi"/>
          <w:sz w:val="22"/>
          <w:szCs w:val="22"/>
        </w:rPr>
        <w:t>0</w:t>
      </w:r>
      <w:r w:rsidRPr="00B13500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si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3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>person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with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accountabilit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fo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enforcin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th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safet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w w:val="99"/>
          <w:sz w:val="22"/>
          <w:szCs w:val="22"/>
        </w:rPr>
        <w:t>progra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-4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inciden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investigations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inspections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auditin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compliance</w:t>
      </w:r>
    </w:p>
    <w:p w14:paraId="2848917A" w14:textId="77777777" w:rsidR="00370B1E" w:rsidRPr="00B13500" w:rsidRDefault="00B13500">
      <w:pPr>
        <w:spacing w:before="94"/>
        <w:ind w:left="584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99"/>
          <w:sz w:val="22"/>
          <w:szCs w:val="22"/>
        </w:rPr>
        <w:t xml:space="preserve">! </w:t>
      </w:r>
      <w:r w:rsidRPr="00B13500">
        <w:rPr>
          <w:rFonts w:asciiTheme="minorHAnsi" w:eastAsia="Tahoma" w:hAnsiTheme="minorHAnsi" w:cstheme="minorHAnsi"/>
          <w:spacing w:val="21"/>
          <w:w w:val="1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Supervi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sa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et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program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fo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ving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to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ace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She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do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Schum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in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bert</w:t>
      </w:r>
      <w:r w:rsidRPr="00B13500">
        <w:rPr>
          <w:rFonts w:asciiTheme="minorHAnsi" w:eastAsia="Verdana" w:hAnsiTheme="minorHAnsi" w:cstheme="minorHAnsi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Ch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ldre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’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osp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tal</w:t>
      </w:r>
    </w:p>
    <w:p w14:paraId="0301CE1D" w14:textId="77777777" w:rsidR="00370B1E" w:rsidRPr="00B13500" w:rsidRDefault="00370B1E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774CEB60" w14:textId="77777777" w:rsidR="00370B1E" w:rsidRPr="00B13500" w:rsidRDefault="00B13500">
      <w:pPr>
        <w:spacing w:line="247" w:lineRule="auto"/>
        <w:ind w:left="872" w:right="139" w:hanging="288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99"/>
          <w:sz w:val="22"/>
          <w:szCs w:val="22"/>
        </w:rPr>
        <w:t xml:space="preserve">! </w:t>
      </w:r>
      <w:r w:rsidRPr="00B13500">
        <w:rPr>
          <w:rFonts w:asciiTheme="minorHAnsi" w:eastAsia="Tahoma" w:hAnsiTheme="minorHAnsi" w:cstheme="minorHAnsi"/>
          <w:spacing w:val="21"/>
          <w:w w:val="1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Worke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wi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u</w:t>
      </w:r>
      <w:r w:rsidRPr="00B13500">
        <w:rPr>
          <w:rFonts w:asciiTheme="minorHAnsi" w:eastAsia="Verdana" w:hAnsiTheme="minorHAnsi" w:cstheme="minorHAnsi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z w:val="22"/>
          <w:szCs w:val="22"/>
        </w:rPr>
        <w:t>ri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>tenden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Pro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j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ec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Manage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ensu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pers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nne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wer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operat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manne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hat compl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wit</w:t>
      </w:r>
      <w:r w:rsidRPr="00B13500">
        <w:rPr>
          <w:rFonts w:asciiTheme="minorHAnsi" w:eastAsia="Verdana" w:hAnsiTheme="minorHAnsi" w:cstheme="minorHAnsi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ovin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ia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co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porat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afet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gu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del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nes</w:t>
      </w:r>
    </w:p>
    <w:p w14:paraId="5CEEAE99" w14:textId="77777777" w:rsidR="00370B1E" w:rsidRPr="00B13500" w:rsidRDefault="00370B1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AD0391" w14:textId="77777777" w:rsidR="00370B1E" w:rsidRPr="00B13500" w:rsidRDefault="00370B1E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476E9F4D" w14:textId="77777777" w:rsidR="00370B1E" w:rsidRPr="00B13500" w:rsidRDefault="00B13500">
      <w:pPr>
        <w:ind w:left="151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6"/>
          <w:sz w:val="22"/>
          <w:szCs w:val="22"/>
        </w:rPr>
        <w:t>WESTAI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6"/>
          <w:sz w:val="22"/>
          <w:szCs w:val="22"/>
        </w:rPr>
        <w:t>SHEE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b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6"/>
          <w:sz w:val="22"/>
          <w:szCs w:val="22"/>
        </w:rPr>
        <w:t>METAL</w:t>
      </w:r>
    </w:p>
    <w:p w14:paraId="79E22DB4" w14:textId="77777777" w:rsidR="00370B1E" w:rsidRPr="00B13500" w:rsidRDefault="00B13500">
      <w:pPr>
        <w:spacing w:before="10"/>
        <w:ind w:left="151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5"/>
          <w:sz w:val="22"/>
          <w:szCs w:val="22"/>
          <w:u w:color="000000"/>
        </w:rPr>
        <w:t>Journeyman</w:t>
      </w:r>
      <w:r w:rsidRPr="00B13500">
        <w:rPr>
          <w:rFonts w:asciiTheme="minorHAnsi" w:eastAsia="Verdana" w:hAnsiTheme="minorHAnsi" w:cstheme="minorHAnsi"/>
          <w:b/>
          <w:spacing w:val="-7"/>
          <w:sz w:val="22"/>
          <w:szCs w:val="22"/>
          <w:u w:color="000000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sz w:val="22"/>
          <w:szCs w:val="22"/>
          <w:u w:color="000000"/>
        </w:rPr>
        <w:t>Sheet</w:t>
      </w:r>
      <w:r w:rsidRPr="00B13500">
        <w:rPr>
          <w:rFonts w:asciiTheme="minorHAnsi" w:eastAsia="Verdana" w:hAnsiTheme="minorHAnsi" w:cstheme="minorHAnsi"/>
          <w:b/>
          <w:spacing w:val="-6"/>
          <w:sz w:val="22"/>
          <w:szCs w:val="22"/>
          <w:u w:color="000000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sz w:val="22"/>
          <w:szCs w:val="22"/>
          <w:u w:color="000000"/>
        </w:rPr>
        <w:t>Metal</w:t>
      </w:r>
      <w:r w:rsidRPr="00B13500">
        <w:rPr>
          <w:rFonts w:asciiTheme="minorHAnsi" w:eastAsia="Verdana" w:hAnsiTheme="minorHAnsi" w:cstheme="minorHAnsi"/>
          <w:b/>
          <w:spacing w:val="-6"/>
          <w:sz w:val="22"/>
          <w:szCs w:val="22"/>
          <w:u w:color="000000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sz w:val="22"/>
          <w:szCs w:val="22"/>
          <w:u w:color="000000"/>
        </w:rPr>
        <w:t>Worker/</w:t>
      </w:r>
      <w:r w:rsidRPr="00B13500">
        <w:rPr>
          <w:rFonts w:asciiTheme="minorHAnsi" w:eastAsia="Verdana" w:hAnsiTheme="minorHAnsi" w:cstheme="minorHAnsi"/>
          <w:b/>
          <w:spacing w:val="-9"/>
          <w:sz w:val="22"/>
          <w:szCs w:val="22"/>
          <w:u w:color="000000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sz w:val="22"/>
          <w:szCs w:val="22"/>
          <w:u w:color="000000"/>
        </w:rPr>
        <w:t>HSE</w:t>
      </w:r>
      <w:r w:rsidRPr="00B13500">
        <w:rPr>
          <w:rFonts w:asciiTheme="minorHAnsi" w:eastAsia="Verdana" w:hAnsiTheme="minorHAnsi" w:cstheme="minorHAnsi"/>
          <w:b/>
          <w:spacing w:val="-5"/>
          <w:sz w:val="22"/>
          <w:szCs w:val="22"/>
          <w:u w:color="000000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sz w:val="22"/>
          <w:szCs w:val="22"/>
          <w:u w:color="000000"/>
        </w:rPr>
        <w:t>Manage</w:t>
      </w:r>
      <w:r w:rsidRPr="00B13500">
        <w:rPr>
          <w:rFonts w:asciiTheme="minorHAnsi" w:eastAsia="Verdana" w:hAnsiTheme="minorHAnsi" w:cstheme="minorHAnsi"/>
          <w:b/>
          <w:sz w:val="22"/>
          <w:szCs w:val="22"/>
          <w:u w:color="000000"/>
        </w:rPr>
        <w:t>r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 xml:space="preserve">                                                                              </w:t>
      </w:r>
      <w:r w:rsidRPr="00B13500">
        <w:rPr>
          <w:rFonts w:asciiTheme="minorHAnsi" w:eastAsia="Verdana" w:hAnsiTheme="minorHAnsi" w:cstheme="minorHAnsi"/>
          <w:b/>
          <w:spacing w:val="2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</w:rPr>
        <w:t>200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3</w:t>
      </w:r>
      <w:r w:rsidRPr="00B13500">
        <w:rPr>
          <w:rFonts w:asciiTheme="minorHAnsi" w:eastAsia="Verdana" w:hAnsiTheme="minorHAnsi" w:cstheme="minorHAnsi"/>
          <w:b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-</w:t>
      </w:r>
      <w:r w:rsidRPr="00B13500">
        <w:rPr>
          <w:rFonts w:asciiTheme="minorHAnsi" w:eastAsia="Verdana" w:hAnsiTheme="minorHAnsi" w:cstheme="minorHAnsi"/>
          <w:b/>
          <w:spacing w:val="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</w:rPr>
        <w:t>2005</w:t>
      </w:r>
    </w:p>
    <w:p w14:paraId="75003F55" w14:textId="77777777" w:rsidR="00370B1E" w:rsidRPr="00B13500" w:rsidRDefault="00370B1E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258AA447" w14:textId="77777777" w:rsidR="00370B1E" w:rsidRPr="00B13500" w:rsidRDefault="00B13500">
      <w:pPr>
        <w:spacing w:line="248" w:lineRule="auto"/>
        <w:ind w:left="152" w:right="137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Worke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variou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commercia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inst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tutiona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1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project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ty-wid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addit</w:t>
      </w:r>
      <w:r w:rsidRPr="00B13500">
        <w:rPr>
          <w:rFonts w:asciiTheme="minorHAnsi" w:eastAsia="Verdana" w:hAnsiTheme="minorHAnsi" w:cstheme="minorHAnsi"/>
          <w:spacing w:val="-11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provid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comprehensiv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suppor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with 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th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en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fe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pr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gr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m.</w:t>
      </w:r>
    </w:p>
    <w:p w14:paraId="52CD1022" w14:textId="77777777" w:rsidR="00370B1E" w:rsidRPr="00B13500" w:rsidRDefault="00B13500">
      <w:pPr>
        <w:spacing w:before="94" w:line="248" w:lineRule="auto"/>
        <w:ind w:left="873" w:right="133" w:hanging="288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99"/>
          <w:sz w:val="22"/>
          <w:szCs w:val="22"/>
        </w:rPr>
        <w:t xml:space="preserve">! </w:t>
      </w:r>
      <w:r w:rsidRPr="00B13500">
        <w:rPr>
          <w:rFonts w:asciiTheme="minorHAnsi" w:eastAsia="Tahoma" w:hAnsiTheme="minorHAnsi" w:cstheme="minorHAnsi"/>
          <w:spacing w:val="21"/>
          <w:w w:val="1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Rev</w:t>
      </w:r>
      <w:r w:rsidRPr="00B13500">
        <w:rPr>
          <w:rFonts w:asciiTheme="minorHAnsi" w:eastAsia="Verdana" w:hAnsiTheme="minorHAnsi" w:cstheme="minorHAnsi"/>
          <w:spacing w:val="-4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ie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w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in</w:t>
      </w:r>
      <w:r w:rsidRPr="00B13500">
        <w:rPr>
          <w:rFonts w:asciiTheme="minorHAnsi" w:eastAsia="Verdana" w:hAnsiTheme="minorHAnsi" w:cstheme="minorHAnsi"/>
          <w:spacing w:val="12"/>
          <w:w w:val="99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erp</w:t>
      </w:r>
      <w:r w:rsidRPr="00B13500">
        <w:rPr>
          <w:rFonts w:asciiTheme="minorHAnsi" w:eastAsia="Verdana" w:hAnsiTheme="minorHAnsi" w:cstheme="minorHAnsi"/>
          <w:spacing w:val="-4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re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u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ilized</w:t>
      </w:r>
      <w:r w:rsidRPr="00B1350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and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de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re</w:t>
      </w:r>
      <w:r w:rsidRPr="00B13500">
        <w:rPr>
          <w:rFonts w:asciiTheme="minorHAnsi" w:eastAsia="Verdana" w:hAnsiTheme="minorHAnsi" w:cstheme="minorHAnsi"/>
          <w:spacing w:val="15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z w:val="22"/>
          <w:szCs w:val="22"/>
        </w:rPr>
        <w:t>line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-4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10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z w:val="22"/>
          <w:szCs w:val="22"/>
        </w:rPr>
        <w:t>ifica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ions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to </w:t>
      </w:r>
      <w:r w:rsidRPr="00B13500">
        <w:rPr>
          <w:rFonts w:asciiTheme="minorHAnsi" w:eastAsia="Verdana" w:hAnsiTheme="minorHAnsi" w:cstheme="minorHAnsi"/>
          <w:spacing w:val="12"/>
          <w:w w:val="99"/>
          <w:sz w:val="22"/>
          <w:szCs w:val="22"/>
        </w:rPr>
        <w:t>b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luep</w:t>
      </w:r>
      <w:r w:rsidRPr="00B13500">
        <w:rPr>
          <w:rFonts w:asciiTheme="minorHAnsi" w:eastAsia="Verdana" w:hAnsiTheme="minorHAnsi" w:cstheme="minorHAnsi"/>
          <w:spacing w:val="-4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rin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(</w:t>
      </w:r>
      <w:r w:rsidRPr="00B13500">
        <w:rPr>
          <w:rFonts w:asciiTheme="minorHAnsi" w:eastAsia="Verdana" w:hAnsiTheme="minorHAnsi" w:cstheme="minorHAnsi"/>
          <w:spacing w:val="15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z w:val="22"/>
          <w:szCs w:val="22"/>
        </w:rPr>
        <w:t>ec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z w:val="22"/>
          <w:szCs w:val="22"/>
        </w:rPr>
        <w:t>ani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z w:val="22"/>
          <w:szCs w:val="22"/>
        </w:rPr>
        <w:t>al,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z w:val="22"/>
          <w:szCs w:val="22"/>
        </w:rPr>
        <w:t>tr</w:t>
      </w:r>
      <w:r w:rsidRPr="00B13500">
        <w:rPr>
          <w:rFonts w:asciiTheme="minorHAnsi" w:eastAsia="Verdana" w:hAnsiTheme="minorHAnsi" w:cstheme="minorHAnsi"/>
          <w:spacing w:val="13"/>
          <w:sz w:val="22"/>
          <w:szCs w:val="22"/>
        </w:rPr>
        <w:t>u</w:t>
      </w:r>
      <w:r w:rsidRPr="00B13500">
        <w:rPr>
          <w:rFonts w:asciiTheme="minorHAnsi" w:eastAsia="Verdana" w:hAnsiTheme="minorHAnsi" w:cstheme="minorHAnsi"/>
          <w:sz w:val="22"/>
          <w:szCs w:val="22"/>
        </w:rPr>
        <w:t>ct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>u</w:t>
      </w:r>
      <w:r w:rsidRPr="00B13500">
        <w:rPr>
          <w:rFonts w:asciiTheme="minorHAnsi" w:eastAsia="Verdana" w:hAnsiTheme="minorHAnsi" w:cstheme="minorHAnsi"/>
          <w:sz w:val="22"/>
          <w:szCs w:val="22"/>
        </w:rPr>
        <w:t>ral,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vi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)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as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buil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drawing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sho</w:t>
      </w:r>
      <w:r w:rsidRPr="00B13500">
        <w:rPr>
          <w:rFonts w:asciiTheme="minorHAnsi" w:eastAsia="Verdana" w:hAnsiTheme="minorHAnsi" w:cstheme="minorHAnsi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ayouts</w:t>
      </w:r>
    </w:p>
    <w:p w14:paraId="1FF0C81D" w14:textId="77777777" w:rsidR="00370B1E" w:rsidRPr="00B13500" w:rsidRDefault="00B13500">
      <w:pPr>
        <w:spacing w:before="96" w:line="248" w:lineRule="auto"/>
        <w:ind w:left="873" w:right="132" w:hanging="288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99"/>
          <w:sz w:val="22"/>
          <w:szCs w:val="22"/>
        </w:rPr>
        <w:t xml:space="preserve">! </w:t>
      </w:r>
      <w:r w:rsidRPr="00B13500">
        <w:rPr>
          <w:rFonts w:asciiTheme="minorHAnsi" w:eastAsia="Tahoma" w:hAnsiTheme="minorHAnsi" w:cstheme="minorHAnsi"/>
          <w:spacing w:val="21"/>
          <w:w w:val="1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Acte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Safet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Lea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projec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sa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mul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ipl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pro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j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ec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afet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3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8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12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mmittees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providin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ontinuous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feedbac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k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way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improv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housekeeping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hygien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al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protection</w:t>
      </w:r>
    </w:p>
    <w:p w14:paraId="7339B941" w14:textId="77777777" w:rsidR="00370B1E" w:rsidRPr="00B13500" w:rsidRDefault="00B13500">
      <w:pPr>
        <w:spacing w:before="94"/>
        <w:ind w:left="586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99"/>
          <w:sz w:val="22"/>
          <w:szCs w:val="22"/>
        </w:rPr>
        <w:t xml:space="preserve">! </w:t>
      </w:r>
      <w:r w:rsidRPr="00B13500">
        <w:rPr>
          <w:rFonts w:asciiTheme="minorHAnsi" w:eastAsia="Tahoma" w:hAnsiTheme="minorHAnsi" w:cstheme="minorHAnsi"/>
          <w:spacing w:val="21"/>
          <w:w w:val="1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Create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compan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Safet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Manua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secure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CO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certi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icat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on</w:t>
      </w:r>
    </w:p>
    <w:p w14:paraId="0884DFB6" w14:textId="77777777" w:rsidR="00370B1E" w:rsidRPr="00B13500" w:rsidRDefault="00370B1E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6C870E93" w14:textId="77777777" w:rsidR="00370B1E" w:rsidRPr="00B13500" w:rsidRDefault="00B13500">
      <w:pPr>
        <w:ind w:left="588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99"/>
          <w:sz w:val="22"/>
          <w:szCs w:val="22"/>
        </w:rPr>
        <w:t xml:space="preserve">! </w:t>
      </w:r>
      <w:r w:rsidRPr="00B13500">
        <w:rPr>
          <w:rFonts w:asciiTheme="minorHAnsi" w:eastAsia="Tahoma" w:hAnsiTheme="minorHAnsi" w:cstheme="minorHAnsi"/>
          <w:spacing w:val="21"/>
          <w:w w:val="1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Chaire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da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ta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lgat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weekl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toolbo</w:t>
      </w:r>
      <w:r w:rsidRPr="00B13500">
        <w:rPr>
          <w:rFonts w:asciiTheme="minorHAnsi" w:eastAsia="Verdana" w:hAnsiTheme="minorHAnsi" w:cstheme="minorHAnsi"/>
          <w:sz w:val="22"/>
          <w:szCs w:val="22"/>
        </w:rPr>
        <w:t>x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meeting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wit</w:t>
      </w:r>
      <w:r w:rsidRPr="00B13500">
        <w:rPr>
          <w:rFonts w:asciiTheme="minorHAnsi" w:eastAsia="Verdana" w:hAnsiTheme="minorHAnsi" w:cstheme="minorHAnsi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co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leagues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Journeymen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Apprentice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abourers</w:t>
      </w:r>
    </w:p>
    <w:p w14:paraId="144705DB" w14:textId="77777777" w:rsidR="00370B1E" w:rsidRPr="00B13500" w:rsidRDefault="00370B1E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03B85E21" w14:textId="77777777" w:rsidR="00370B1E" w:rsidRPr="00B13500" w:rsidRDefault="00B13500">
      <w:pPr>
        <w:ind w:left="589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99"/>
          <w:sz w:val="22"/>
          <w:szCs w:val="22"/>
        </w:rPr>
        <w:t xml:space="preserve">! </w:t>
      </w:r>
      <w:r w:rsidRPr="00B13500">
        <w:rPr>
          <w:rFonts w:asciiTheme="minorHAnsi" w:eastAsia="Tahoma" w:hAnsiTheme="minorHAnsi" w:cstheme="minorHAnsi"/>
          <w:spacing w:val="21"/>
          <w:w w:val="1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Administere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jo</w:t>
      </w:r>
      <w:r w:rsidRPr="00B13500">
        <w:rPr>
          <w:rFonts w:asciiTheme="minorHAnsi" w:eastAsia="Verdana" w:hAnsiTheme="minorHAnsi" w:cstheme="minorHAnsi"/>
          <w:sz w:val="22"/>
          <w:szCs w:val="22"/>
        </w:rPr>
        <w:t>b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afet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sit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ha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z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ar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assessments</w:t>
      </w:r>
    </w:p>
    <w:p w14:paraId="52FFDAF9" w14:textId="77777777" w:rsidR="00370B1E" w:rsidRPr="00B13500" w:rsidRDefault="00370B1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806B22" w14:textId="77777777" w:rsidR="00370B1E" w:rsidRPr="00B13500" w:rsidRDefault="00370B1E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259AC7AD" w14:textId="77777777" w:rsidR="00370B1E" w:rsidRPr="00B13500" w:rsidRDefault="00B13500">
      <w:pPr>
        <w:ind w:left="157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  <w:u w:color="000000"/>
        </w:rPr>
        <w:lastRenderedPageBreak/>
        <w:t>Prev</w:t>
      </w:r>
      <w:r w:rsidRPr="00B13500">
        <w:rPr>
          <w:rFonts w:asciiTheme="minorHAnsi" w:eastAsia="Verdana" w:hAnsiTheme="minorHAnsi" w:cstheme="minorHAnsi"/>
          <w:b/>
          <w:spacing w:val="-5"/>
          <w:sz w:val="22"/>
          <w:szCs w:val="22"/>
          <w:u w:color="000000"/>
        </w:rPr>
        <w:t>i</w:t>
      </w: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  <w:u w:color="000000"/>
        </w:rPr>
        <w:t>ous</w:t>
      </w:r>
      <w:r w:rsidRPr="00B13500">
        <w:rPr>
          <w:rFonts w:asciiTheme="minorHAnsi" w:eastAsia="Verdana" w:hAnsiTheme="minorHAnsi" w:cstheme="minorHAnsi"/>
          <w:b/>
          <w:spacing w:val="-4"/>
          <w:sz w:val="22"/>
          <w:szCs w:val="22"/>
          <w:u w:color="000000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  <w:u w:color="000000"/>
        </w:rPr>
        <w:t>Ex</w:t>
      </w:r>
      <w:r w:rsidRPr="00B13500">
        <w:rPr>
          <w:rFonts w:asciiTheme="minorHAnsi" w:eastAsia="Verdana" w:hAnsiTheme="minorHAnsi" w:cstheme="minorHAnsi"/>
          <w:b/>
          <w:spacing w:val="-5"/>
          <w:sz w:val="22"/>
          <w:szCs w:val="22"/>
          <w:u w:color="000000"/>
        </w:rPr>
        <w:t>p</w:t>
      </w: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  <w:u w:color="000000"/>
        </w:rPr>
        <w:t>er</w:t>
      </w:r>
      <w:r w:rsidRPr="00B13500">
        <w:rPr>
          <w:rFonts w:asciiTheme="minorHAnsi" w:eastAsia="Verdana" w:hAnsiTheme="minorHAnsi" w:cstheme="minorHAnsi"/>
          <w:b/>
          <w:spacing w:val="-5"/>
          <w:sz w:val="22"/>
          <w:szCs w:val="22"/>
          <w:u w:color="000000"/>
        </w:rPr>
        <w:t>i</w:t>
      </w: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  <w:u w:color="000000"/>
        </w:rPr>
        <w:t>ence</w:t>
      </w:r>
    </w:p>
    <w:p w14:paraId="3DEB06E6" w14:textId="77777777" w:rsidR="00370B1E" w:rsidRPr="00B13500" w:rsidRDefault="00370B1E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7C74713B" w14:textId="77777777" w:rsidR="00370B1E" w:rsidRPr="00B13500" w:rsidRDefault="00B13500">
      <w:pPr>
        <w:ind w:left="584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99"/>
          <w:sz w:val="22"/>
          <w:szCs w:val="22"/>
        </w:rPr>
        <w:t xml:space="preserve">! </w:t>
      </w:r>
      <w:r w:rsidRPr="00B13500">
        <w:rPr>
          <w:rFonts w:asciiTheme="minorHAnsi" w:eastAsia="Tahoma" w:hAnsiTheme="minorHAnsi" w:cstheme="minorHAnsi"/>
          <w:spacing w:val="21"/>
          <w:w w:val="1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w w:val="99"/>
          <w:sz w:val="22"/>
          <w:szCs w:val="22"/>
        </w:rPr>
        <w:t>Laun</w:t>
      </w:r>
      <w:r w:rsidRPr="00B13500">
        <w:rPr>
          <w:rFonts w:asciiTheme="minorHAnsi" w:eastAsia="Verdana" w:hAnsiTheme="minorHAnsi" w:cstheme="minorHAnsi"/>
          <w:spacing w:val="-4"/>
          <w:w w:val="99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6"/>
          <w:w w:val="99"/>
          <w:sz w:val="22"/>
          <w:szCs w:val="22"/>
        </w:rPr>
        <w:t>he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6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w w:val="99"/>
          <w:sz w:val="22"/>
          <w:szCs w:val="22"/>
        </w:rPr>
        <w:t>caree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-20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Shee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Meta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1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Mechani</w:t>
      </w:r>
      <w:r w:rsidRPr="00B13500">
        <w:rPr>
          <w:rFonts w:asciiTheme="minorHAnsi" w:eastAsia="Verdana" w:hAnsiTheme="minorHAnsi" w:cstheme="minorHAnsi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-1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199</w:t>
      </w:r>
      <w:r w:rsidRPr="00B13500">
        <w:rPr>
          <w:rFonts w:asciiTheme="minorHAnsi" w:eastAsia="Verdana" w:hAnsiTheme="minorHAnsi" w:cstheme="minorHAnsi"/>
          <w:sz w:val="22"/>
          <w:szCs w:val="22"/>
        </w:rPr>
        <w:t>5</w:t>
      </w:r>
      <w:r w:rsidRPr="00B13500">
        <w:rPr>
          <w:rFonts w:asciiTheme="minorHAnsi" w:eastAsia="Verdana" w:hAnsiTheme="minorHAnsi" w:cstheme="minorHAnsi"/>
          <w:spacing w:val="-1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wa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promote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2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progress</w:t>
      </w:r>
      <w:r w:rsidRPr="00B13500">
        <w:rPr>
          <w:rFonts w:asciiTheme="minorHAnsi" w:eastAsia="Verdana" w:hAnsiTheme="minorHAnsi" w:cstheme="minorHAnsi"/>
          <w:spacing w:val="-6"/>
          <w:w w:val="9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vel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-11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senio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-2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saf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z w:val="22"/>
          <w:szCs w:val="22"/>
        </w:rPr>
        <w:t>ty</w:t>
      </w:r>
      <w:r w:rsidRPr="00B13500">
        <w:rPr>
          <w:rFonts w:asciiTheme="minorHAnsi" w:eastAsia="Verdana" w:hAnsiTheme="minorHAnsi" w:cstheme="minorHAnsi"/>
          <w:spacing w:val="-1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rol</w:t>
      </w:r>
      <w:r w:rsidRPr="00B13500">
        <w:rPr>
          <w:rFonts w:asciiTheme="minorHAnsi" w:eastAsia="Verdana" w:hAnsiTheme="minorHAnsi" w:cstheme="minorHAnsi"/>
          <w:spacing w:val="12"/>
          <w:w w:val="99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21"/>
          <w:w w:val="9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11"/>
          <w:sz w:val="22"/>
          <w:szCs w:val="22"/>
        </w:rPr>
        <w:t>w</w:t>
      </w:r>
      <w:r w:rsidRPr="00B13500">
        <w:rPr>
          <w:rFonts w:asciiTheme="minorHAnsi" w:eastAsia="Verdana" w:hAnsiTheme="minorHAnsi" w:cstheme="minorHAnsi"/>
          <w:sz w:val="22"/>
          <w:szCs w:val="22"/>
        </w:rPr>
        <w:t>ithin</w:t>
      </w:r>
    </w:p>
    <w:p w14:paraId="1A28CFCF" w14:textId="77777777" w:rsidR="00370B1E" w:rsidRPr="00B13500" w:rsidRDefault="00B13500">
      <w:pPr>
        <w:spacing w:before="6"/>
        <w:ind w:left="873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Constructio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Productio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fields</w:t>
      </w:r>
    </w:p>
    <w:p w14:paraId="2AB8F6EA" w14:textId="77777777" w:rsidR="00370B1E" w:rsidRPr="00B13500" w:rsidRDefault="00370B1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E54A20" w14:textId="77777777" w:rsidR="00370B1E" w:rsidRPr="00B13500" w:rsidRDefault="00370B1E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3B595C4E" w14:textId="77777777" w:rsidR="00370B1E" w:rsidRPr="00B13500" w:rsidRDefault="00B13500">
      <w:pPr>
        <w:tabs>
          <w:tab w:val="left" w:pos="10080"/>
        </w:tabs>
        <w:ind w:left="152"/>
        <w:rPr>
          <w:rFonts w:asciiTheme="minorHAnsi" w:eastAsia="Tahom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15"/>
          <w:sz w:val="22"/>
          <w:szCs w:val="22"/>
          <w:u w:color="000000"/>
        </w:rPr>
        <w:t xml:space="preserve"> </w:t>
      </w:r>
      <w:r w:rsidRPr="00B13500">
        <w:rPr>
          <w:rFonts w:asciiTheme="minorHAnsi" w:eastAsia="Tahoma" w:hAnsiTheme="minorHAnsi" w:cstheme="minorHAnsi"/>
          <w:sz w:val="22"/>
          <w:szCs w:val="22"/>
          <w:u w:color="000000"/>
        </w:rPr>
        <w:t xml:space="preserve">                                  </w:t>
      </w:r>
      <w:r w:rsidRPr="00B13500">
        <w:rPr>
          <w:rFonts w:asciiTheme="minorHAnsi" w:eastAsia="Tahoma" w:hAnsiTheme="minorHAnsi" w:cstheme="minorHAnsi"/>
          <w:spacing w:val="-37"/>
          <w:sz w:val="22"/>
          <w:szCs w:val="22"/>
          <w:u w:color="000000"/>
        </w:rPr>
        <w:t xml:space="preserve"> </w:t>
      </w:r>
      <w:r w:rsidRPr="00B13500">
        <w:rPr>
          <w:rFonts w:asciiTheme="minorHAnsi" w:eastAsia="Tahoma" w:hAnsiTheme="minorHAnsi" w:cstheme="minorHAnsi"/>
          <w:spacing w:val="18"/>
          <w:w w:val="134"/>
          <w:sz w:val="22"/>
          <w:szCs w:val="22"/>
          <w:u w:color="000000"/>
        </w:rPr>
        <w:t>P</w:t>
      </w:r>
      <w:r w:rsidRPr="00B13500">
        <w:rPr>
          <w:rFonts w:asciiTheme="minorHAnsi" w:eastAsia="Tahoma" w:hAnsiTheme="minorHAnsi" w:cstheme="minorHAnsi"/>
          <w:spacing w:val="1"/>
          <w:w w:val="130"/>
          <w:sz w:val="22"/>
          <w:szCs w:val="22"/>
          <w:u w:color="000000"/>
        </w:rPr>
        <w:t>OST</w:t>
      </w:r>
      <w:r w:rsidRPr="00B13500">
        <w:rPr>
          <w:rFonts w:asciiTheme="minorHAnsi" w:eastAsia="Tahoma" w:hAnsiTheme="minorHAnsi" w:cstheme="minorHAnsi"/>
          <w:spacing w:val="3"/>
          <w:w w:val="115"/>
          <w:sz w:val="22"/>
          <w:szCs w:val="22"/>
          <w:u w:color="000000"/>
        </w:rPr>
        <w:t xml:space="preserve"> </w:t>
      </w:r>
      <w:r w:rsidRPr="00B13500">
        <w:rPr>
          <w:rFonts w:asciiTheme="minorHAnsi" w:eastAsia="Tahoma" w:hAnsiTheme="minorHAnsi" w:cstheme="minorHAnsi"/>
          <w:spacing w:val="18"/>
          <w:w w:val="136"/>
          <w:sz w:val="22"/>
          <w:szCs w:val="22"/>
          <w:u w:color="000000"/>
        </w:rPr>
        <w:t>S</w:t>
      </w:r>
      <w:r w:rsidRPr="00B13500">
        <w:rPr>
          <w:rFonts w:asciiTheme="minorHAnsi" w:eastAsia="Tahoma" w:hAnsiTheme="minorHAnsi" w:cstheme="minorHAnsi"/>
          <w:spacing w:val="4"/>
          <w:w w:val="129"/>
          <w:sz w:val="22"/>
          <w:szCs w:val="22"/>
          <w:u w:color="000000"/>
        </w:rPr>
        <w:t>ECON</w:t>
      </w:r>
      <w:r w:rsidRPr="00B13500">
        <w:rPr>
          <w:rFonts w:asciiTheme="minorHAnsi" w:eastAsia="Tahoma" w:hAnsiTheme="minorHAnsi" w:cstheme="minorHAnsi"/>
          <w:spacing w:val="-9"/>
          <w:w w:val="129"/>
          <w:sz w:val="22"/>
          <w:szCs w:val="22"/>
          <w:u w:color="000000"/>
        </w:rPr>
        <w:t>D</w:t>
      </w:r>
      <w:r w:rsidRPr="00B13500">
        <w:rPr>
          <w:rFonts w:asciiTheme="minorHAnsi" w:eastAsia="Tahoma" w:hAnsiTheme="minorHAnsi" w:cstheme="minorHAnsi"/>
          <w:spacing w:val="4"/>
          <w:w w:val="130"/>
          <w:sz w:val="22"/>
          <w:szCs w:val="22"/>
          <w:u w:color="000000"/>
        </w:rPr>
        <w:t>ARY</w:t>
      </w:r>
      <w:r w:rsidRPr="00B13500">
        <w:rPr>
          <w:rFonts w:asciiTheme="minorHAnsi" w:eastAsia="Tahoma" w:hAnsiTheme="minorHAnsi" w:cstheme="minorHAnsi"/>
          <w:spacing w:val="-3"/>
          <w:w w:val="115"/>
          <w:sz w:val="22"/>
          <w:szCs w:val="22"/>
          <w:u w:color="000000"/>
        </w:rPr>
        <w:t xml:space="preserve"> </w:t>
      </w:r>
      <w:r w:rsidRPr="00B13500">
        <w:rPr>
          <w:rFonts w:asciiTheme="minorHAnsi" w:eastAsia="Tahoma" w:hAnsiTheme="minorHAnsi" w:cstheme="minorHAnsi"/>
          <w:w w:val="124"/>
          <w:sz w:val="22"/>
          <w:szCs w:val="22"/>
          <w:u w:color="000000"/>
        </w:rPr>
        <w:t>E</w:t>
      </w:r>
      <w:r w:rsidRPr="00B13500">
        <w:rPr>
          <w:rFonts w:asciiTheme="minorHAnsi" w:eastAsia="Tahoma" w:hAnsiTheme="minorHAnsi" w:cstheme="minorHAnsi"/>
          <w:spacing w:val="-74"/>
          <w:w w:val="115"/>
          <w:sz w:val="22"/>
          <w:szCs w:val="22"/>
          <w:u w:color="000000"/>
        </w:rPr>
        <w:t xml:space="preserve"> </w:t>
      </w:r>
      <w:r w:rsidRPr="00B13500">
        <w:rPr>
          <w:rFonts w:asciiTheme="minorHAnsi" w:eastAsia="Tahoma" w:hAnsiTheme="minorHAnsi" w:cstheme="minorHAnsi"/>
          <w:spacing w:val="4"/>
          <w:w w:val="133"/>
          <w:sz w:val="22"/>
          <w:szCs w:val="22"/>
          <w:u w:color="000000"/>
        </w:rPr>
        <w:t>DUC</w:t>
      </w:r>
      <w:r w:rsidRPr="00B13500">
        <w:rPr>
          <w:rFonts w:asciiTheme="minorHAnsi" w:eastAsia="Tahoma" w:hAnsiTheme="minorHAnsi" w:cstheme="minorHAnsi"/>
          <w:spacing w:val="-7"/>
          <w:w w:val="133"/>
          <w:sz w:val="22"/>
          <w:szCs w:val="22"/>
          <w:u w:color="000000"/>
        </w:rPr>
        <w:t>A</w:t>
      </w:r>
      <w:r w:rsidRPr="00B13500">
        <w:rPr>
          <w:rFonts w:asciiTheme="minorHAnsi" w:eastAsia="Tahoma" w:hAnsiTheme="minorHAnsi" w:cstheme="minorHAnsi"/>
          <w:spacing w:val="4"/>
          <w:w w:val="122"/>
          <w:sz w:val="22"/>
          <w:szCs w:val="22"/>
          <w:u w:color="000000"/>
        </w:rPr>
        <w:t>TION</w:t>
      </w:r>
      <w:r w:rsidRPr="00B13500">
        <w:rPr>
          <w:rFonts w:asciiTheme="minorHAnsi" w:eastAsia="Tahoma" w:hAnsiTheme="minorHAnsi" w:cstheme="minorHAnsi"/>
          <w:w w:val="115"/>
          <w:sz w:val="22"/>
          <w:szCs w:val="22"/>
          <w:u w:color="000000"/>
        </w:rPr>
        <w:t xml:space="preserve"> </w:t>
      </w:r>
      <w:r w:rsidRPr="00B13500">
        <w:rPr>
          <w:rFonts w:asciiTheme="minorHAnsi" w:eastAsia="Tahoma" w:hAnsiTheme="minorHAnsi" w:cstheme="minorHAnsi"/>
          <w:sz w:val="22"/>
          <w:szCs w:val="22"/>
          <w:u w:color="000000"/>
        </w:rPr>
        <w:tab/>
      </w:r>
    </w:p>
    <w:p w14:paraId="6E36FC64" w14:textId="77777777" w:rsidR="00370B1E" w:rsidRPr="00B13500" w:rsidRDefault="00370B1E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48"/>
        <w:gridCol w:w="2091"/>
      </w:tblGrid>
      <w:tr w:rsidR="00B13500" w:rsidRPr="00B13500" w14:paraId="7F10EA1A" w14:textId="77777777">
        <w:trPr>
          <w:trHeight w:hRule="exact" w:val="585"/>
        </w:trPr>
        <w:tc>
          <w:tcPr>
            <w:tcW w:w="7948" w:type="dxa"/>
            <w:tcBorders>
              <w:top w:val="nil"/>
              <w:left w:val="nil"/>
              <w:bottom w:val="nil"/>
              <w:right w:val="nil"/>
            </w:tcBorders>
          </w:tcPr>
          <w:p w14:paraId="4E7D8349" w14:textId="77777777" w:rsidR="00370B1E" w:rsidRPr="00B13500" w:rsidRDefault="00B13500">
            <w:pPr>
              <w:spacing w:before="64"/>
              <w:ind w:left="4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Verdana" w:hAnsiTheme="minorHAnsi" w:cstheme="minorHAnsi"/>
                <w:b/>
                <w:spacing w:val="7"/>
                <w:sz w:val="22"/>
                <w:szCs w:val="22"/>
              </w:rPr>
              <w:t>COLLE</w:t>
            </w:r>
            <w:r w:rsidRPr="00B13500">
              <w:rPr>
                <w:rFonts w:asciiTheme="minorHAnsi" w:eastAsia="Verdana" w:hAnsiTheme="minorHAnsi" w:cstheme="minorHAnsi"/>
                <w:b/>
                <w:spacing w:val="-4"/>
                <w:sz w:val="22"/>
                <w:szCs w:val="22"/>
              </w:rPr>
              <w:t>G</w:t>
            </w:r>
            <w:r w:rsidRPr="00B13500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E</w:t>
            </w:r>
            <w:r w:rsidRPr="00B13500">
              <w:rPr>
                <w:rFonts w:asciiTheme="minorHAnsi" w:eastAsia="Verdana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pacing w:val="7"/>
                <w:sz w:val="22"/>
                <w:szCs w:val="22"/>
              </w:rPr>
              <w:t>O</w:t>
            </w:r>
            <w:r w:rsidRPr="00B13500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F</w:t>
            </w:r>
            <w:r w:rsidRPr="00B13500">
              <w:rPr>
                <w:rFonts w:asciiTheme="minorHAnsi" w:eastAsia="Verdana" w:hAnsiTheme="minorHAnsi" w:cstheme="minorHAnsi"/>
                <w:b/>
                <w:spacing w:val="9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pacing w:val="7"/>
                <w:sz w:val="22"/>
                <w:szCs w:val="22"/>
              </w:rPr>
              <w:t>TH</w:t>
            </w:r>
            <w:r w:rsidRPr="00B13500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E</w:t>
            </w:r>
            <w:r w:rsidRPr="00B13500">
              <w:rPr>
                <w:rFonts w:asciiTheme="minorHAnsi" w:eastAsia="Verdana" w:hAnsiTheme="minorHAnsi" w:cstheme="minorHAnsi"/>
                <w:b/>
                <w:spacing w:val="7"/>
                <w:sz w:val="22"/>
                <w:szCs w:val="22"/>
              </w:rPr>
              <w:t xml:space="preserve"> ROC</w:t>
            </w:r>
            <w:r w:rsidRPr="00B13500">
              <w:rPr>
                <w:rFonts w:asciiTheme="minorHAnsi" w:eastAsia="Verdana" w:hAnsiTheme="minorHAnsi" w:cstheme="minorHAnsi"/>
                <w:b/>
                <w:spacing w:val="-3"/>
                <w:sz w:val="22"/>
                <w:szCs w:val="22"/>
              </w:rPr>
              <w:t>K</w:t>
            </w:r>
            <w:r w:rsidRPr="00B13500">
              <w:rPr>
                <w:rFonts w:asciiTheme="minorHAnsi" w:eastAsia="Verdana" w:hAnsiTheme="minorHAnsi" w:cstheme="minorHAnsi"/>
                <w:b/>
                <w:spacing w:val="7"/>
                <w:sz w:val="22"/>
                <w:szCs w:val="22"/>
              </w:rPr>
              <w:t>IES</w:t>
            </w:r>
          </w:p>
          <w:p w14:paraId="40226435" w14:textId="77777777" w:rsidR="00370B1E" w:rsidRPr="00B13500" w:rsidRDefault="00B13500">
            <w:pPr>
              <w:spacing w:before="7"/>
              <w:ind w:left="4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Verdana" w:hAnsiTheme="minorHAnsi" w:cstheme="minorHAnsi"/>
                <w:b/>
                <w:spacing w:val="7"/>
                <w:sz w:val="22"/>
                <w:szCs w:val="22"/>
                <w:u w:color="000000"/>
              </w:rPr>
              <w:t>Mini</w:t>
            </w:r>
            <w:r w:rsidRPr="00B13500">
              <w:rPr>
                <w:rFonts w:asciiTheme="minorHAnsi" w:eastAsia="Verdana" w:hAnsiTheme="minorHAnsi" w:cstheme="minorHAnsi"/>
                <w:b/>
                <w:spacing w:val="-3"/>
                <w:sz w:val="22"/>
                <w:szCs w:val="22"/>
                <w:u w:color="000000"/>
              </w:rPr>
              <w:t>n</w:t>
            </w:r>
            <w:r w:rsidRPr="00B13500">
              <w:rPr>
                <w:rFonts w:asciiTheme="minorHAnsi" w:eastAsia="Verdana" w:hAnsiTheme="minorHAnsi" w:cstheme="minorHAnsi"/>
                <w:b/>
                <w:sz w:val="22"/>
                <w:szCs w:val="22"/>
                <w:u w:color="000000"/>
              </w:rPr>
              <w:t>g</w:t>
            </w:r>
            <w:r w:rsidRPr="00B13500">
              <w:rPr>
                <w:rFonts w:asciiTheme="minorHAnsi" w:eastAsia="Verdana" w:hAnsiTheme="minorHAnsi" w:cstheme="minorHAnsi"/>
                <w:b/>
                <w:spacing w:val="-8"/>
                <w:sz w:val="22"/>
                <w:szCs w:val="22"/>
                <w:u w:color="000000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pacing w:val="7"/>
                <w:w w:val="99"/>
                <w:sz w:val="22"/>
                <w:szCs w:val="22"/>
                <w:u w:color="000000"/>
              </w:rPr>
              <w:t>Supe</w:t>
            </w:r>
            <w:r w:rsidRPr="00B13500">
              <w:rPr>
                <w:rFonts w:asciiTheme="minorHAnsi" w:eastAsia="Verdana" w:hAnsiTheme="minorHAnsi" w:cstheme="minorHAnsi"/>
                <w:b/>
                <w:spacing w:val="-6"/>
                <w:w w:val="99"/>
                <w:sz w:val="22"/>
                <w:szCs w:val="22"/>
                <w:u w:color="000000"/>
              </w:rPr>
              <w:t>r</w:t>
            </w:r>
            <w:r w:rsidRPr="00B13500">
              <w:rPr>
                <w:rFonts w:asciiTheme="minorHAnsi" w:eastAsia="Verdana" w:hAnsiTheme="minorHAnsi" w:cstheme="minorHAnsi"/>
                <w:b/>
                <w:spacing w:val="7"/>
                <w:w w:val="99"/>
                <w:sz w:val="22"/>
                <w:szCs w:val="22"/>
                <w:u w:color="000000"/>
              </w:rPr>
              <w:t>visor</w:t>
            </w:r>
            <w:r w:rsidRPr="00B13500">
              <w:rPr>
                <w:rFonts w:asciiTheme="minorHAnsi" w:eastAsia="Verdana" w:hAnsiTheme="minorHAnsi" w:cstheme="minorHAnsi"/>
                <w:b/>
                <w:spacing w:val="-17"/>
                <w:w w:val="99"/>
                <w:sz w:val="22"/>
                <w:szCs w:val="22"/>
                <w:u w:color="000000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pacing w:val="7"/>
                <w:sz w:val="22"/>
                <w:szCs w:val="22"/>
                <w:u w:color="000000"/>
              </w:rPr>
              <w:t>Tra</w:t>
            </w:r>
            <w:r w:rsidRPr="00B13500">
              <w:rPr>
                <w:rFonts w:asciiTheme="minorHAnsi" w:eastAsia="Verdana" w:hAnsiTheme="minorHAnsi" w:cstheme="minorHAnsi"/>
                <w:b/>
                <w:spacing w:val="-7"/>
                <w:sz w:val="22"/>
                <w:szCs w:val="22"/>
                <w:u w:color="000000"/>
              </w:rPr>
              <w:t>i</w:t>
            </w:r>
            <w:r w:rsidRPr="00B13500">
              <w:rPr>
                <w:rFonts w:asciiTheme="minorHAnsi" w:eastAsia="Verdana" w:hAnsiTheme="minorHAnsi" w:cstheme="minorHAnsi"/>
                <w:b/>
                <w:spacing w:val="7"/>
                <w:sz w:val="22"/>
                <w:szCs w:val="22"/>
                <w:u w:color="000000"/>
              </w:rPr>
              <w:t>ning</w:t>
            </w:r>
            <w:r w:rsidRPr="00B13500">
              <w:rPr>
                <w:rFonts w:asciiTheme="minorHAnsi" w:eastAsia="Verdana" w:hAnsiTheme="minorHAnsi" w:cstheme="minorHAnsi"/>
                <w:b/>
                <w:spacing w:val="-13"/>
                <w:sz w:val="22"/>
                <w:szCs w:val="22"/>
                <w:u w:color="000000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pacing w:val="5"/>
                <w:sz w:val="22"/>
                <w:szCs w:val="22"/>
                <w:u w:color="000000"/>
              </w:rPr>
              <w:t>Certificate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</w:tcPr>
          <w:p w14:paraId="026B132F" w14:textId="77777777" w:rsidR="00370B1E" w:rsidRPr="00B13500" w:rsidRDefault="00370B1E">
            <w:pPr>
              <w:spacing w:before="9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CBA1F4" w14:textId="77777777" w:rsidR="00370B1E" w:rsidRPr="00B13500" w:rsidRDefault="00B13500">
            <w:pPr>
              <w:ind w:right="40"/>
              <w:jc w:val="right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Verdana" w:hAnsiTheme="minorHAnsi" w:cstheme="minorHAnsi"/>
                <w:b/>
                <w:spacing w:val="7"/>
                <w:w w:val="99"/>
                <w:sz w:val="22"/>
                <w:szCs w:val="22"/>
              </w:rPr>
              <w:t>2010</w:t>
            </w:r>
          </w:p>
        </w:tc>
      </w:tr>
      <w:tr w:rsidR="00B13500" w:rsidRPr="00B13500" w14:paraId="3BA56748" w14:textId="77777777">
        <w:trPr>
          <w:trHeight w:hRule="exact" w:val="605"/>
        </w:trPr>
        <w:tc>
          <w:tcPr>
            <w:tcW w:w="7948" w:type="dxa"/>
            <w:tcBorders>
              <w:top w:val="nil"/>
              <w:left w:val="nil"/>
              <w:bottom w:val="nil"/>
              <w:right w:val="nil"/>
            </w:tcBorders>
          </w:tcPr>
          <w:p w14:paraId="46F1DDD5" w14:textId="77777777" w:rsidR="00370B1E" w:rsidRPr="00B13500" w:rsidRDefault="00B13500">
            <w:pPr>
              <w:spacing w:before="86" w:line="247" w:lineRule="auto"/>
              <w:ind w:left="40" w:right="3006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Verdana" w:hAnsiTheme="minorHAnsi" w:cstheme="minorHAnsi"/>
                <w:b/>
                <w:spacing w:val="8"/>
                <w:sz w:val="22"/>
                <w:szCs w:val="22"/>
              </w:rPr>
              <w:t>UNIV</w:t>
            </w:r>
            <w:r w:rsidRPr="00B13500">
              <w:rPr>
                <w:rFonts w:asciiTheme="minorHAnsi" w:eastAsia="Verdana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B13500">
              <w:rPr>
                <w:rFonts w:asciiTheme="minorHAnsi" w:eastAsia="Verdana" w:hAnsiTheme="minorHAnsi" w:cstheme="minorHAnsi"/>
                <w:b/>
                <w:spacing w:val="8"/>
                <w:sz w:val="22"/>
                <w:szCs w:val="22"/>
              </w:rPr>
              <w:t>RSI</w:t>
            </w:r>
            <w:r w:rsidRPr="00B13500">
              <w:rPr>
                <w:rFonts w:asciiTheme="minorHAnsi" w:eastAsia="Verdana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B13500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Y</w:t>
            </w:r>
            <w:r w:rsidRPr="00B13500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pacing w:val="8"/>
                <w:sz w:val="22"/>
                <w:szCs w:val="22"/>
              </w:rPr>
              <w:t>O</w:t>
            </w:r>
            <w:r w:rsidRPr="00B13500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F</w:t>
            </w:r>
            <w:r w:rsidRPr="00B13500">
              <w:rPr>
                <w:rFonts w:asciiTheme="minorHAnsi" w:eastAsia="Verdana" w:hAnsiTheme="minorHAnsi" w:cstheme="minorHAnsi"/>
                <w:b/>
                <w:spacing w:val="10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pacing w:val="8"/>
                <w:sz w:val="22"/>
                <w:szCs w:val="22"/>
              </w:rPr>
              <w:t>A</w:t>
            </w:r>
            <w:r w:rsidRPr="00B13500">
              <w:rPr>
                <w:rFonts w:asciiTheme="minorHAnsi" w:eastAsia="Verdana" w:hAnsiTheme="minorHAnsi" w:cstheme="minorHAnsi"/>
                <w:b/>
                <w:spacing w:val="-3"/>
                <w:sz w:val="22"/>
                <w:szCs w:val="22"/>
              </w:rPr>
              <w:t>L</w:t>
            </w:r>
            <w:r w:rsidRPr="00B13500">
              <w:rPr>
                <w:rFonts w:asciiTheme="minorHAnsi" w:eastAsia="Verdana" w:hAnsiTheme="minorHAnsi" w:cstheme="minorHAnsi"/>
                <w:b/>
                <w:spacing w:val="8"/>
                <w:sz w:val="22"/>
                <w:szCs w:val="22"/>
              </w:rPr>
              <w:t>BERT</w:t>
            </w:r>
            <w:r w:rsidRPr="00B13500">
              <w:rPr>
                <w:rFonts w:asciiTheme="minorHAnsi" w:eastAsia="Verdana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B13500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,</w:t>
            </w:r>
            <w:r w:rsidRPr="00B13500">
              <w:rPr>
                <w:rFonts w:asciiTheme="minorHAnsi" w:eastAsia="Verdana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pacing w:val="8"/>
                <w:sz w:val="22"/>
                <w:szCs w:val="22"/>
              </w:rPr>
              <w:t>FA</w:t>
            </w:r>
            <w:r w:rsidRPr="00B13500">
              <w:rPr>
                <w:rFonts w:asciiTheme="minorHAnsi" w:eastAsia="Verdana" w:hAnsiTheme="minorHAnsi" w:cstheme="minorHAnsi"/>
                <w:b/>
                <w:spacing w:val="-4"/>
                <w:sz w:val="22"/>
                <w:szCs w:val="22"/>
              </w:rPr>
              <w:t>C</w:t>
            </w:r>
            <w:r w:rsidRPr="00B13500">
              <w:rPr>
                <w:rFonts w:asciiTheme="minorHAnsi" w:eastAsia="Verdana" w:hAnsiTheme="minorHAnsi" w:cstheme="minorHAnsi"/>
                <w:b/>
                <w:spacing w:val="8"/>
                <w:sz w:val="22"/>
                <w:szCs w:val="22"/>
              </w:rPr>
              <w:t>UL</w:t>
            </w:r>
            <w:r w:rsidRPr="00B13500">
              <w:rPr>
                <w:rFonts w:asciiTheme="minorHAnsi" w:eastAsia="Verdana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B13500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Y</w:t>
            </w:r>
            <w:r w:rsidRPr="00B13500">
              <w:rPr>
                <w:rFonts w:asciiTheme="minorHAnsi" w:eastAsia="Verdana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pacing w:val="8"/>
                <w:sz w:val="22"/>
                <w:szCs w:val="22"/>
              </w:rPr>
              <w:t>O</w:t>
            </w:r>
            <w:r w:rsidRPr="00B13500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F</w:t>
            </w:r>
            <w:r w:rsidRPr="00B13500">
              <w:rPr>
                <w:rFonts w:asciiTheme="minorHAnsi" w:eastAsia="Verdana" w:hAnsiTheme="minorHAnsi" w:cstheme="minorHAnsi"/>
                <w:b/>
                <w:spacing w:val="10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pacing w:val="8"/>
                <w:sz w:val="22"/>
                <w:szCs w:val="22"/>
              </w:rPr>
              <w:t>EXT</w:t>
            </w:r>
            <w:r w:rsidRPr="00B13500">
              <w:rPr>
                <w:rFonts w:asciiTheme="minorHAnsi" w:eastAsia="Verdana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B13500">
              <w:rPr>
                <w:rFonts w:asciiTheme="minorHAnsi" w:eastAsia="Verdana" w:hAnsiTheme="minorHAnsi" w:cstheme="minorHAnsi"/>
                <w:b/>
                <w:spacing w:val="8"/>
                <w:sz w:val="22"/>
                <w:szCs w:val="22"/>
              </w:rPr>
              <w:t xml:space="preserve">NSION </w:t>
            </w:r>
            <w:r w:rsidRPr="00B13500">
              <w:rPr>
                <w:rFonts w:asciiTheme="minorHAnsi" w:eastAsia="Verdana" w:hAnsiTheme="minorHAnsi" w:cstheme="minorHAnsi"/>
                <w:b/>
                <w:spacing w:val="5"/>
                <w:sz w:val="22"/>
                <w:szCs w:val="22"/>
                <w:u w:color="000000"/>
              </w:rPr>
              <w:t>Confined</w:t>
            </w:r>
            <w:r w:rsidRPr="00B13500">
              <w:rPr>
                <w:rFonts w:asciiTheme="minorHAnsi" w:eastAsia="Verdana" w:hAnsiTheme="minorHAnsi" w:cstheme="minorHAnsi"/>
                <w:b/>
                <w:spacing w:val="-14"/>
                <w:sz w:val="22"/>
                <w:szCs w:val="22"/>
                <w:u w:color="000000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pacing w:val="5"/>
                <w:sz w:val="22"/>
                <w:szCs w:val="22"/>
                <w:u w:color="000000"/>
              </w:rPr>
              <w:t>Spaces</w:t>
            </w:r>
            <w:r w:rsidRPr="00B13500">
              <w:rPr>
                <w:rFonts w:asciiTheme="minorHAnsi" w:eastAsia="Verdana" w:hAnsiTheme="minorHAnsi" w:cstheme="minorHAnsi"/>
                <w:b/>
                <w:spacing w:val="-12"/>
                <w:sz w:val="22"/>
                <w:szCs w:val="22"/>
                <w:u w:color="000000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pacing w:val="5"/>
                <w:sz w:val="22"/>
                <w:szCs w:val="22"/>
                <w:u w:color="000000"/>
              </w:rPr>
              <w:t>Certificate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</w:tcPr>
          <w:p w14:paraId="47D80DEB" w14:textId="77777777" w:rsidR="00370B1E" w:rsidRPr="00B13500" w:rsidRDefault="00370B1E">
            <w:pPr>
              <w:spacing w:before="8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9ACC88" w14:textId="77777777" w:rsidR="00370B1E" w:rsidRPr="00B13500" w:rsidRDefault="00B13500">
            <w:pPr>
              <w:ind w:right="40"/>
              <w:jc w:val="right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Verdana" w:hAnsiTheme="minorHAnsi" w:cstheme="minorHAnsi"/>
                <w:b/>
                <w:spacing w:val="7"/>
                <w:w w:val="99"/>
                <w:sz w:val="22"/>
                <w:szCs w:val="22"/>
              </w:rPr>
              <w:t>2008</w:t>
            </w:r>
          </w:p>
        </w:tc>
      </w:tr>
      <w:tr w:rsidR="00B13500" w:rsidRPr="00B13500" w14:paraId="523EEB18" w14:textId="77777777">
        <w:trPr>
          <w:trHeight w:hRule="exact" w:val="604"/>
        </w:trPr>
        <w:tc>
          <w:tcPr>
            <w:tcW w:w="7948" w:type="dxa"/>
            <w:tcBorders>
              <w:top w:val="nil"/>
              <w:left w:val="nil"/>
              <w:bottom w:val="nil"/>
              <w:right w:val="nil"/>
            </w:tcBorders>
          </w:tcPr>
          <w:p w14:paraId="537801E2" w14:textId="77777777" w:rsidR="00370B1E" w:rsidRPr="00B13500" w:rsidRDefault="00B13500">
            <w:pPr>
              <w:spacing w:before="86" w:line="247" w:lineRule="auto"/>
              <w:ind w:left="40" w:right="3177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Verdana" w:hAnsiTheme="minorHAnsi" w:cstheme="minorHAnsi"/>
                <w:b/>
                <w:spacing w:val="6"/>
                <w:sz w:val="22"/>
                <w:szCs w:val="22"/>
              </w:rPr>
              <w:t>SOUTHER</w:t>
            </w:r>
            <w:r w:rsidRPr="00B13500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 xml:space="preserve">N </w:t>
            </w:r>
            <w:r w:rsidRPr="00B13500">
              <w:rPr>
                <w:rFonts w:asciiTheme="minorHAnsi" w:eastAsia="Verdana" w:hAnsiTheme="minorHAnsi" w:cstheme="minorHAnsi"/>
                <w:b/>
                <w:spacing w:val="6"/>
                <w:sz w:val="22"/>
                <w:szCs w:val="22"/>
              </w:rPr>
              <w:t>ALBERT</w:t>
            </w:r>
            <w:r w:rsidRPr="00B13500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A</w:t>
            </w:r>
            <w:r w:rsidRPr="00B13500">
              <w:rPr>
                <w:rFonts w:asciiTheme="minorHAnsi" w:eastAsia="Verdana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pacing w:val="6"/>
                <w:sz w:val="22"/>
                <w:szCs w:val="22"/>
              </w:rPr>
              <w:t>INSTITUT</w:t>
            </w:r>
            <w:r w:rsidRPr="00B13500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 xml:space="preserve">E </w:t>
            </w:r>
            <w:r w:rsidRPr="00B13500">
              <w:rPr>
                <w:rFonts w:asciiTheme="minorHAnsi" w:eastAsia="Verdana" w:hAnsiTheme="minorHAnsi" w:cstheme="minorHAnsi"/>
                <w:b/>
                <w:spacing w:val="6"/>
                <w:sz w:val="22"/>
                <w:szCs w:val="22"/>
              </w:rPr>
              <w:t>O</w:t>
            </w:r>
            <w:r w:rsidRPr="00B13500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F</w:t>
            </w:r>
            <w:r w:rsidRPr="00B13500">
              <w:rPr>
                <w:rFonts w:asciiTheme="minorHAnsi" w:eastAsia="Verdana" w:hAnsiTheme="minorHAnsi" w:cstheme="minorHAnsi"/>
                <w:b/>
                <w:spacing w:val="8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pacing w:val="6"/>
                <w:sz w:val="22"/>
                <w:szCs w:val="22"/>
              </w:rPr>
              <w:t xml:space="preserve">TECHNOLOGY </w:t>
            </w:r>
            <w:r w:rsidRPr="00B13500">
              <w:rPr>
                <w:rFonts w:asciiTheme="minorHAnsi" w:eastAsia="Verdana" w:hAnsiTheme="minorHAnsi" w:cstheme="minorHAnsi"/>
                <w:b/>
                <w:spacing w:val="5"/>
                <w:sz w:val="22"/>
                <w:szCs w:val="22"/>
                <w:u w:color="000000"/>
              </w:rPr>
              <w:t>Journeyman</w:t>
            </w:r>
            <w:r w:rsidRPr="00B13500">
              <w:rPr>
                <w:rFonts w:asciiTheme="minorHAnsi" w:eastAsia="Verdana" w:hAnsiTheme="minorHAnsi" w:cstheme="minorHAnsi"/>
                <w:b/>
                <w:spacing w:val="-12"/>
                <w:sz w:val="22"/>
                <w:szCs w:val="22"/>
                <w:u w:color="000000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pacing w:val="5"/>
                <w:sz w:val="22"/>
                <w:szCs w:val="22"/>
                <w:u w:color="000000"/>
              </w:rPr>
              <w:t>Sheet</w:t>
            </w:r>
            <w:r w:rsidRPr="00B13500">
              <w:rPr>
                <w:rFonts w:asciiTheme="minorHAnsi" w:eastAsia="Verdana" w:hAnsiTheme="minorHAnsi" w:cstheme="minorHAnsi"/>
                <w:b/>
                <w:spacing w:val="-11"/>
                <w:sz w:val="22"/>
                <w:szCs w:val="22"/>
                <w:u w:color="000000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pacing w:val="5"/>
                <w:sz w:val="22"/>
                <w:szCs w:val="22"/>
                <w:u w:color="000000"/>
              </w:rPr>
              <w:t>Metal</w:t>
            </w:r>
            <w:r w:rsidRPr="00B13500">
              <w:rPr>
                <w:rFonts w:asciiTheme="minorHAnsi" w:eastAsia="Verdana" w:hAnsiTheme="minorHAnsi" w:cstheme="minorHAnsi"/>
                <w:b/>
                <w:spacing w:val="-2"/>
                <w:sz w:val="22"/>
                <w:szCs w:val="22"/>
                <w:u w:color="000000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pacing w:val="5"/>
                <w:sz w:val="22"/>
                <w:szCs w:val="22"/>
                <w:u w:color="000000"/>
              </w:rPr>
              <w:t>Worker</w:t>
            </w:r>
            <w:r w:rsidRPr="00B13500">
              <w:rPr>
                <w:rFonts w:asciiTheme="minorHAnsi" w:eastAsia="Verdana" w:hAnsiTheme="minorHAnsi" w:cstheme="minorHAnsi"/>
                <w:b/>
                <w:spacing w:val="-3"/>
                <w:sz w:val="22"/>
                <w:szCs w:val="22"/>
                <w:u w:color="000000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pacing w:val="5"/>
                <w:sz w:val="22"/>
                <w:szCs w:val="22"/>
                <w:u w:color="000000"/>
              </w:rPr>
              <w:t>Certificate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</w:tcPr>
          <w:p w14:paraId="3DED14F1" w14:textId="77777777" w:rsidR="00370B1E" w:rsidRPr="00B13500" w:rsidRDefault="00370B1E">
            <w:pPr>
              <w:spacing w:before="8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493339" w14:textId="77777777" w:rsidR="00370B1E" w:rsidRPr="00B13500" w:rsidRDefault="00B13500">
            <w:pPr>
              <w:ind w:right="41"/>
              <w:jc w:val="right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Verdana" w:hAnsiTheme="minorHAnsi" w:cstheme="minorHAnsi"/>
                <w:b/>
                <w:spacing w:val="7"/>
                <w:w w:val="99"/>
                <w:sz w:val="22"/>
                <w:szCs w:val="22"/>
              </w:rPr>
              <w:t>2004</w:t>
            </w:r>
          </w:p>
        </w:tc>
      </w:tr>
      <w:tr w:rsidR="00B13500" w:rsidRPr="00B13500" w14:paraId="2959442D" w14:textId="77777777">
        <w:trPr>
          <w:trHeight w:hRule="exact" w:val="581"/>
        </w:trPr>
        <w:tc>
          <w:tcPr>
            <w:tcW w:w="7948" w:type="dxa"/>
            <w:tcBorders>
              <w:top w:val="nil"/>
              <w:left w:val="nil"/>
              <w:bottom w:val="nil"/>
              <w:right w:val="nil"/>
            </w:tcBorders>
          </w:tcPr>
          <w:p w14:paraId="52CDEC4E" w14:textId="77777777" w:rsidR="00370B1E" w:rsidRPr="00B13500" w:rsidRDefault="00B13500">
            <w:pPr>
              <w:spacing w:before="86"/>
              <w:ind w:left="4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Verdana" w:hAnsiTheme="minorHAnsi" w:cstheme="minorHAnsi"/>
                <w:b/>
                <w:spacing w:val="6"/>
                <w:sz w:val="22"/>
                <w:szCs w:val="22"/>
              </w:rPr>
              <w:t>MOUN</w:t>
            </w:r>
            <w:r w:rsidRPr="00B13500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T</w:t>
            </w:r>
            <w:r w:rsidRPr="00B13500">
              <w:rPr>
                <w:rFonts w:asciiTheme="minorHAnsi" w:eastAsia="Verdana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pacing w:val="6"/>
                <w:sz w:val="22"/>
                <w:szCs w:val="22"/>
              </w:rPr>
              <w:t>ROYA</w:t>
            </w:r>
            <w:r w:rsidRPr="00B13500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L</w:t>
            </w:r>
            <w:r w:rsidRPr="00B13500">
              <w:rPr>
                <w:rFonts w:asciiTheme="minorHAnsi" w:eastAsia="Verdana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pacing w:val="6"/>
                <w:sz w:val="22"/>
                <w:szCs w:val="22"/>
              </w:rPr>
              <w:t>COLLEGE</w:t>
            </w:r>
          </w:p>
          <w:p w14:paraId="40EF5E74" w14:textId="77777777" w:rsidR="00370B1E" w:rsidRPr="00B13500" w:rsidRDefault="00B13500">
            <w:pPr>
              <w:spacing w:before="6"/>
              <w:ind w:left="4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Verdana" w:hAnsiTheme="minorHAnsi" w:cstheme="minorHAnsi"/>
                <w:b/>
                <w:spacing w:val="7"/>
                <w:w w:val="99"/>
                <w:sz w:val="22"/>
                <w:szCs w:val="22"/>
                <w:u w:color="000000"/>
              </w:rPr>
              <w:t>Pet</w:t>
            </w:r>
            <w:r w:rsidRPr="00B13500">
              <w:rPr>
                <w:rFonts w:asciiTheme="minorHAnsi" w:eastAsia="Verdana" w:hAnsiTheme="minorHAnsi" w:cstheme="minorHAnsi"/>
                <w:b/>
                <w:spacing w:val="-3"/>
                <w:w w:val="99"/>
                <w:sz w:val="22"/>
                <w:szCs w:val="22"/>
                <w:u w:color="000000"/>
              </w:rPr>
              <w:t>r</w:t>
            </w:r>
            <w:r w:rsidRPr="00B13500">
              <w:rPr>
                <w:rFonts w:asciiTheme="minorHAnsi" w:eastAsia="Verdana" w:hAnsiTheme="minorHAnsi" w:cstheme="minorHAnsi"/>
                <w:b/>
                <w:spacing w:val="7"/>
                <w:w w:val="99"/>
                <w:sz w:val="22"/>
                <w:szCs w:val="22"/>
                <w:u w:color="000000"/>
              </w:rPr>
              <w:t>oleum</w:t>
            </w:r>
            <w:r w:rsidRPr="00B13500">
              <w:rPr>
                <w:rFonts w:asciiTheme="minorHAnsi" w:eastAsia="Verdana" w:hAnsiTheme="minorHAnsi" w:cstheme="minorHAnsi"/>
                <w:b/>
                <w:spacing w:val="-13"/>
                <w:w w:val="99"/>
                <w:sz w:val="22"/>
                <w:szCs w:val="22"/>
                <w:u w:color="000000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pacing w:val="7"/>
                <w:w w:val="99"/>
                <w:sz w:val="22"/>
                <w:szCs w:val="22"/>
                <w:u w:color="000000"/>
              </w:rPr>
              <w:t>Land</w:t>
            </w:r>
            <w:r w:rsidRPr="00B13500">
              <w:rPr>
                <w:rFonts w:asciiTheme="minorHAnsi" w:eastAsia="Verdana" w:hAnsiTheme="minorHAnsi" w:cstheme="minorHAnsi"/>
                <w:b/>
                <w:spacing w:val="-17"/>
                <w:w w:val="99"/>
                <w:sz w:val="22"/>
                <w:szCs w:val="22"/>
                <w:u w:color="000000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pacing w:val="7"/>
                <w:sz w:val="22"/>
                <w:szCs w:val="22"/>
                <w:u w:color="000000"/>
              </w:rPr>
              <w:t>Cont</w:t>
            </w:r>
            <w:r w:rsidRPr="00B13500">
              <w:rPr>
                <w:rFonts w:asciiTheme="minorHAnsi" w:eastAsia="Verdana" w:hAnsiTheme="minorHAnsi" w:cstheme="minorHAnsi"/>
                <w:b/>
                <w:spacing w:val="-7"/>
                <w:sz w:val="22"/>
                <w:szCs w:val="22"/>
                <w:u w:color="000000"/>
              </w:rPr>
              <w:t>r</w:t>
            </w:r>
            <w:r w:rsidRPr="00B13500">
              <w:rPr>
                <w:rFonts w:asciiTheme="minorHAnsi" w:eastAsia="Verdana" w:hAnsiTheme="minorHAnsi" w:cstheme="minorHAnsi"/>
                <w:b/>
                <w:spacing w:val="7"/>
                <w:sz w:val="22"/>
                <w:szCs w:val="22"/>
                <w:u w:color="000000"/>
              </w:rPr>
              <w:t>act</w:t>
            </w:r>
            <w:r w:rsidRPr="00B13500">
              <w:rPr>
                <w:rFonts w:asciiTheme="minorHAnsi" w:eastAsia="Verdana" w:hAnsiTheme="minorHAnsi" w:cstheme="minorHAnsi"/>
                <w:b/>
                <w:spacing w:val="-11"/>
                <w:sz w:val="22"/>
                <w:szCs w:val="22"/>
                <w:u w:color="000000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pacing w:val="5"/>
                <w:sz w:val="22"/>
                <w:szCs w:val="22"/>
                <w:u w:color="000000"/>
              </w:rPr>
              <w:t>and</w:t>
            </w:r>
            <w:r w:rsidRPr="00B13500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  <w:u w:color="000000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pacing w:val="5"/>
                <w:sz w:val="22"/>
                <w:szCs w:val="22"/>
                <w:u w:color="000000"/>
              </w:rPr>
              <w:t>Administration</w:t>
            </w:r>
            <w:r w:rsidRPr="00B13500">
              <w:rPr>
                <w:rFonts w:asciiTheme="minorHAnsi" w:eastAsia="Verdana" w:hAnsiTheme="minorHAnsi" w:cstheme="minorHAnsi"/>
                <w:b/>
                <w:spacing w:val="-9"/>
                <w:sz w:val="22"/>
                <w:szCs w:val="22"/>
                <w:u w:color="000000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pacing w:val="5"/>
                <w:sz w:val="22"/>
                <w:szCs w:val="22"/>
                <w:u w:color="000000"/>
              </w:rPr>
              <w:t>Foundation</w:t>
            </w:r>
            <w:r w:rsidRPr="00B13500">
              <w:rPr>
                <w:rFonts w:asciiTheme="minorHAnsi" w:eastAsia="Verdana" w:hAnsiTheme="minorHAnsi" w:cstheme="minorHAnsi"/>
                <w:b/>
                <w:spacing w:val="-6"/>
                <w:sz w:val="22"/>
                <w:szCs w:val="22"/>
                <w:u w:color="000000"/>
              </w:rPr>
              <w:t xml:space="preserve"> </w:t>
            </w:r>
            <w:r w:rsidRPr="00B13500">
              <w:rPr>
                <w:rFonts w:asciiTheme="minorHAnsi" w:eastAsia="Verdana" w:hAnsiTheme="minorHAnsi" w:cstheme="minorHAnsi"/>
                <w:b/>
                <w:spacing w:val="5"/>
                <w:sz w:val="22"/>
                <w:szCs w:val="22"/>
                <w:u w:color="000000"/>
              </w:rPr>
              <w:t>Certificate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</w:tcPr>
          <w:p w14:paraId="3A07541E" w14:textId="77777777" w:rsidR="00370B1E" w:rsidRPr="00B13500" w:rsidRDefault="00370B1E">
            <w:pPr>
              <w:spacing w:before="9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32E3C8" w14:textId="77777777" w:rsidR="00370B1E" w:rsidRPr="00B13500" w:rsidRDefault="00B13500">
            <w:pPr>
              <w:ind w:right="40"/>
              <w:jc w:val="right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B13500">
              <w:rPr>
                <w:rFonts w:asciiTheme="minorHAnsi" w:eastAsia="Verdana" w:hAnsiTheme="minorHAnsi" w:cstheme="minorHAnsi"/>
                <w:b/>
                <w:spacing w:val="7"/>
                <w:w w:val="99"/>
                <w:sz w:val="22"/>
                <w:szCs w:val="22"/>
              </w:rPr>
              <w:t>2000</w:t>
            </w:r>
          </w:p>
        </w:tc>
      </w:tr>
    </w:tbl>
    <w:p w14:paraId="609947FD" w14:textId="77777777" w:rsidR="00370B1E" w:rsidRPr="00B13500" w:rsidRDefault="00370B1E">
      <w:pPr>
        <w:rPr>
          <w:rFonts w:asciiTheme="minorHAnsi" w:hAnsiTheme="minorHAnsi" w:cstheme="minorHAnsi"/>
          <w:sz w:val="22"/>
          <w:szCs w:val="22"/>
        </w:rPr>
        <w:sectPr w:rsidR="00370B1E" w:rsidRPr="00B13500">
          <w:pgSz w:w="12240" w:h="15840"/>
          <w:pgMar w:top="520" w:right="980" w:bottom="280" w:left="1000" w:header="720" w:footer="720" w:gutter="0"/>
          <w:cols w:space="720"/>
        </w:sectPr>
      </w:pPr>
    </w:p>
    <w:p w14:paraId="736BA659" w14:textId="77777777" w:rsidR="00370B1E" w:rsidRPr="00B13500" w:rsidRDefault="00B13500">
      <w:pPr>
        <w:spacing w:before="48"/>
        <w:ind w:right="113"/>
        <w:jc w:val="right"/>
        <w:rPr>
          <w:rFonts w:asciiTheme="minorHAnsi" w:eastAsia="Tahoma" w:hAnsiTheme="minorHAnsi" w:cstheme="minorHAnsi"/>
          <w:sz w:val="22"/>
          <w:szCs w:val="22"/>
        </w:rPr>
      </w:pPr>
      <w:r w:rsidRPr="00B13500">
        <w:rPr>
          <w:rFonts w:asciiTheme="minorHAnsi" w:hAnsiTheme="minorHAnsi" w:cstheme="minorHAnsi"/>
          <w:sz w:val="22"/>
          <w:szCs w:val="22"/>
        </w:rPr>
        <w:lastRenderedPageBreak/>
        <w:pict w14:anchorId="418D6332">
          <v:group id="_x0000_s1032" style="position:absolute;left:0;text-align:left;margin-left:17.1pt;margin-top:11.1pt;width:577.05pt;height:769.05pt;z-index:-251657728;mso-position-horizontal-relative:page;mso-position-vertical-relative:page" coordorigin="342,222" coordsize="11541,15381">
            <v:shape id="_x0000_s1036" style="position:absolute;left:377;top:240;width:0;height:15346" coordorigin="377,240" coordsize="0,15346" path="m377,15586l377,240e" filled="f" strokeweight="1.78pt">
              <v:path arrowok="t"/>
            </v:shape>
            <v:shape id="_x0000_s1035" style="position:absolute;left:11854;top:240;width:0;height:15346" coordorigin="11854,240" coordsize="0,15346" path="m11854,15586r,-15346e" filled="f" strokeweight="1.78pt">
              <v:path arrowok="t"/>
            </v:shape>
            <v:shape id="_x0000_s1034" style="position:absolute;left:360;top:257;width:11506;height:0" coordorigin="360,257" coordsize="11506,0" path="m360,257r11506,e" filled="f" strokeweight="1.78pt">
              <v:path arrowok="t"/>
            </v:shape>
            <v:shape id="_x0000_s1033" style="position:absolute;left:360;top:15574;width:11506;height:0" coordorigin="360,15574" coordsize="11506,0" path="m360,15574r11506,e" filled="f" strokeweight="1.78pt">
              <v:path arrowok="t"/>
            </v:shape>
            <w10:wrap anchorx="page" anchory="page"/>
          </v:group>
        </w:pict>
      </w:r>
      <w:r w:rsidRPr="00B13500">
        <w:rPr>
          <w:rFonts w:asciiTheme="minorHAnsi" w:eastAsia="Tahoma" w:hAnsiTheme="minorHAnsi" w:cstheme="minorHAnsi"/>
          <w:spacing w:val="10"/>
          <w:w w:val="125"/>
          <w:sz w:val="22"/>
          <w:szCs w:val="22"/>
        </w:rPr>
        <w:t>B</w:t>
      </w:r>
      <w:r w:rsidRPr="00B13500">
        <w:rPr>
          <w:rFonts w:asciiTheme="minorHAnsi" w:eastAsia="Tahoma" w:hAnsiTheme="minorHAnsi" w:cstheme="minorHAnsi"/>
          <w:spacing w:val="2"/>
          <w:w w:val="125"/>
          <w:sz w:val="22"/>
          <w:szCs w:val="22"/>
        </w:rPr>
        <w:t>IL</w:t>
      </w:r>
      <w:r w:rsidRPr="00B13500">
        <w:rPr>
          <w:rFonts w:asciiTheme="minorHAnsi" w:eastAsia="Tahoma" w:hAnsiTheme="minorHAnsi" w:cstheme="minorHAnsi"/>
          <w:w w:val="125"/>
          <w:sz w:val="22"/>
          <w:szCs w:val="22"/>
        </w:rPr>
        <w:t>L</w:t>
      </w:r>
      <w:r w:rsidRPr="00B13500">
        <w:rPr>
          <w:rFonts w:asciiTheme="minorHAnsi" w:eastAsia="Tahoma" w:hAnsiTheme="minorHAnsi" w:cstheme="minorHAnsi"/>
          <w:spacing w:val="-16"/>
          <w:w w:val="125"/>
          <w:sz w:val="22"/>
          <w:szCs w:val="22"/>
        </w:rPr>
        <w:t xml:space="preserve"> </w:t>
      </w:r>
      <w:r w:rsidRPr="00B13500">
        <w:rPr>
          <w:rFonts w:asciiTheme="minorHAnsi" w:eastAsia="Tahoma" w:hAnsiTheme="minorHAnsi" w:cstheme="minorHAnsi"/>
          <w:spacing w:val="7"/>
          <w:w w:val="125"/>
          <w:sz w:val="22"/>
          <w:szCs w:val="22"/>
        </w:rPr>
        <w:t>R</w:t>
      </w:r>
      <w:r w:rsidRPr="00B13500">
        <w:rPr>
          <w:rFonts w:asciiTheme="minorHAnsi" w:eastAsia="Tahoma" w:hAnsiTheme="minorHAnsi" w:cstheme="minorHAnsi"/>
          <w:spacing w:val="6"/>
          <w:w w:val="125"/>
          <w:sz w:val="22"/>
          <w:szCs w:val="22"/>
        </w:rPr>
        <w:t>IS</w:t>
      </w:r>
      <w:r w:rsidRPr="00B13500">
        <w:rPr>
          <w:rFonts w:asciiTheme="minorHAnsi" w:eastAsia="Tahoma" w:hAnsiTheme="minorHAnsi" w:cstheme="minorHAnsi"/>
          <w:spacing w:val="-2"/>
          <w:w w:val="125"/>
          <w:sz w:val="22"/>
          <w:szCs w:val="22"/>
        </w:rPr>
        <w:t>K</w:t>
      </w:r>
      <w:r w:rsidRPr="00B13500">
        <w:rPr>
          <w:rFonts w:asciiTheme="minorHAnsi" w:eastAsia="Tahoma" w:hAnsiTheme="minorHAnsi" w:cstheme="minorHAnsi"/>
          <w:w w:val="125"/>
          <w:sz w:val="22"/>
          <w:szCs w:val="22"/>
        </w:rPr>
        <w:t>,</w:t>
      </w:r>
      <w:r w:rsidRPr="00B13500">
        <w:rPr>
          <w:rFonts w:asciiTheme="minorHAnsi" w:eastAsia="Tahoma" w:hAnsiTheme="minorHAnsi" w:cstheme="minorHAnsi"/>
          <w:spacing w:val="-34"/>
          <w:w w:val="125"/>
          <w:sz w:val="22"/>
          <w:szCs w:val="22"/>
        </w:rPr>
        <w:t xml:space="preserve"> </w:t>
      </w:r>
      <w:r w:rsidRPr="00B13500">
        <w:rPr>
          <w:rFonts w:asciiTheme="minorHAnsi" w:eastAsia="Tahoma" w:hAnsiTheme="minorHAnsi" w:cstheme="minorHAnsi"/>
          <w:spacing w:val="6"/>
          <w:w w:val="125"/>
          <w:sz w:val="22"/>
          <w:szCs w:val="22"/>
        </w:rPr>
        <w:t>P</w:t>
      </w:r>
      <w:r w:rsidRPr="00B13500">
        <w:rPr>
          <w:rFonts w:asciiTheme="minorHAnsi" w:eastAsia="Tahoma" w:hAnsiTheme="minorHAnsi" w:cstheme="minorHAnsi"/>
          <w:spacing w:val="5"/>
          <w:w w:val="125"/>
          <w:sz w:val="22"/>
          <w:szCs w:val="22"/>
        </w:rPr>
        <w:t>AG</w:t>
      </w:r>
      <w:r w:rsidRPr="00B13500">
        <w:rPr>
          <w:rFonts w:asciiTheme="minorHAnsi" w:eastAsia="Tahoma" w:hAnsiTheme="minorHAnsi" w:cstheme="minorHAnsi"/>
          <w:w w:val="125"/>
          <w:sz w:val="22"/>
          <w:szCs w:val="22"/>
        </w:rPr>
        <w:t>E</w:t>
      </w:r>
      <w:r w:rsidRPr="00B13500">
        <w:rPr>
          <w:rFonts w:asciiTheme="minorHAnsi" w:eastAsia="Tahoma" w:hAnsiTheme="minorHAnsi" w:cstheme="minorHAnsi"/>
          <w:spacing w:val="19"/>
          <w:w w:val="125"/>
          <w:sz w:val="22"/>
          <w:szCs w:val="22"/>
        </w:rPr>
        <w:t xml:space="preserve"> </w:t>
      </w:r>
      <w:r w:rsidRPr="00B13500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4/5</w:t>
      </w:r>
    </w:p>
    <w:p w14:paraId="03D9A4B0" w14:textId="77777777" w:rsidR="00370B1E" w:rsidRPr="00B13500" w:rsidRDefault="00370B1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8FAD42" w14:textId="77777777" w:rsidR="00370B1E" w:rsidRPr="00B13500" w:rsidRDefault="00370B1E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55F69517" w14:textId="77777777" w:rsidR="00370B1E" w:rsidRPr="00B13500" w:rsidRDefault="00B13500">
      <w:pPr>
        <w:tabs>
          <w:tab w:val="left" w:pos="10040"/>
        </w:tabs>
        <w:ind w:left="112"/>
        <w:rPr>
          <w:rFonts w:asciiTheme="minorHAnsi" w:eastAsia="Tahom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15"/>
          <w:sz w:val="22"/>
          <w:szCs w:val="22"/>
          <w:u w:color="000000"/>
        </w:rPr>
        <w:t xml:space="preserve"> </w:t>
      </w:r>
      <w:r w:rsidRPr="00B13500">
        <w:rPr>
          <w:rFonts w:asciiTheme="minorHAnsi" w:eastAsia="Tahoma" w:hAnsiTheme="minorHAnsi" w:cstheme="minorHAnsi"/>
          <w:sz w:val="22"/>
          <w:szCs w:val="22"/>
          <w:u w:color="000000"/>
        </w:rPr>
        <w:t xml:space="preserve">                              </w:t>
      </w:r>
      <w:r w:rsidRPr="00B13500">
        <w:rPr>
          <w:rFonts w:asciiTheme="minorHAnsi" w:eastAsia="Tahoma" w:hAnsiTheme="minorHAnsi" w:cstheme="minorHAnsi"/>
          <w:spacing w:val="27"/>
          <w:sz w:val="22"/>
          <w:szCs w:val="22"/>
          <w:u w:color="000000"/>
        </w:rPr>
        <w:t xml:space="preserve"> </w:t>
      </w:r>
      <w:r w:rsidRPr="00B13500">
        <w:rPr>
          <w:rFonts w:asciiTheme="minorHAnsi" w:eastAsia="Tahoma" w:hAnsiTheme="minorHAnsi" w:cstheme="minorHAnsi"/>
          <w:spacing w:val="18"/>
          <w:w w:val="130"/>
          <w:sz w:val="22"/>
          <w:szCs w:val="22"/>
          <w:u w:color="000000"/>
        </w:rPr>
        <w:t>HSE</w:t>
      </w:r>
      <w:r w:rsidRPr="00B13500">
        <w:rPr>
          <w:rFonts w:asciiTheme="minorHAnsi" w:eastAsia="Tahoma" w:hAnsiTheme="minorHAnsi" w:cstheme="minorHAnsi"/>
          <w:spacing w:val="-8"/>
          <w:w w:val="115"/>
          <w:sz w:val="22"/>
          <w:szCs w:val="22"/>
          <w:u w:color="000000"/>
        </w:rPr>
        <w:t xml:space="preserve"> </w:t>
      </w:r>
      <w:r w:rsidRPr="00B13500">
        <w:rPr>
          <w:rFonts w:asciiTheme="minorHAnsi" w:eastAsia="Tahoma" w:hAnsiTheme="minorHAnsi" w:cstheme="minorHAnsi"/>
          <w:w w:val="126"/>
          <w:sz w:val="22"/>
          <w:szCs w:val="22"/>
          <w:u w:color="000000"/>
        </w:rPr>
        <w:t>T</w:t>
      </w:r>
      <w:r w:rsidRPr="00B13500">
        <w:rPr>
          <w:rFonts w:asciiTheme="minorHAnsi" w:eastAsia="Tahoma" w:hAnsiTheme="minorHAnsi" w:cstheme="minorHAnsi"/>
          <w:spacing w:val="-74"/>
          <w:w w:val="115"/>
          <w:sz w:val="22"/>
          <w:szCs w:val="22"/>
          <w:u w:color="000000"/>
        </w:rPr>
        <w:t xml:space="preserve"> </w:t>
      </w:r>
      <w:r w:rsidRPr="00B13500">
        <w:rPr>
          <w:rFonts w:asciiTheme="minorHAnsi" w:eastAsia="Tahoma" w:hAnsiTheme="minorHAnsi" w:cstheme="minorHAnsi"/>
          <w:w w:val="124"/>
          <w:sz w:val="22"/>
          <w:szCs w:val="22"/>
          <w:u w:color="000000"/>
        </w:rPr>
        <w:t>RAINING</w:t>
      </w:r>
      <w:r w:rsidRPr="00B13500">
        <w:rPr>
          <w:rFonts w:asciiTheme="minorHAnsi" w:eastAsia="Tahoma" w:hAnsiTheme="minorHAnsi" w:cstheme="minorHAnsi"/>
          <w:spacing w:val="7"/>
          <w:w w:val="115"/>
          <w:sz w:val="22"/>
          <w:szCs w:val="22"/>
          <w:u w:color="000000"/>
        </w:rPr>
        <w:t xml:space="preserve"> </w:t>
      </w:r>
      <w:r w:rsidRPr="00B13500">
        <w:rPr>
          <w:rFonts w:asciiTheme="minorHAnsi" w:eastAsia="Tahoma" w:hAnsiTheme="minorHAnsi" w:cstheme="minorHAnsi"/>
          <w:w w:val="141"/>
          <w:sz w:val="22"/>
          <w:szCs w:val="22"/>
          <w:u w:color="000000"/>
        </w:rPr>
        <w:t>&amp;</w:t>
      </w:r>
      <w:r w:rsidRPr="00B13500">
        <w:rPr>
          <w:rFonts w:asciiTheme="minorHAnsi" w:eastAsia="Tahoma" w:hAnsiTheme="minorHAnsi" w:cstheme="minorHAnsi"/>
          <w:spacing w:val="10"/>
          <w:w w:val="115"/>
          <w:sz w:val="22"/>
          <w:szCs w:val="22"/>
          <w:u w:color="000000"/>
        </w:rPr>
        <w:t xml:space="preserve"> </w:t>
      </w:r>
      <w:r w:rsidRPr="00B13500">
        <w:rPr>
          <w:rFonts w:asciiTheme="minorHAnsi" w:eastAsia="Tahoma" w:hAnsiTheme="minorHAnsi" w:cstheme="minorHAnsi"/>
          <w:spacing w:val="18"/>
          <w:w w:val="132"/>
          <w:sz w:val="22"/>
          <w:szCs w:val="22"/>
          <w:u w:color="000000"/>
        </w:rPr>
        <w:t>C</w:t>
      </w:r>
      <w:r w:rsidRPr="00B13500">
        <w:rPr>
          <w:rFonts w:asciiTheme="minorHAnsi" w:eastAsia="Tahoma" w:hAnsiTheme="minorHAnsi" w:cstheme="minorHAnsi"/>
          <w:spacing w:val="2"/>
          <w:w w:val="117"/>
          <w:sz w:val="22"/>
          <w:szCs w:val="22"/>
          <w:u w:color="000000"/>
        </w:rPr>
        <w:t>ERTIF</w:t>
      </w:r>
      <w:r w:rsidRPr="00B13500">
        <w:rPr>
          <w:rFonts w:asciiTheme="minorHAnsi" w:eastAsia="Tahoma" w:hAnsiTheme="minorHAnsi" w:cstheme="minorHAnsi"/>
          <w:spacing w:val="-11"/>
          <w:w w:val="117"/>
          <w:sz w:val="22"/>
          <w:szCs w:val="22"/>
          <w:u w:color="000000"/>
        </w:rPr>
        <w:t>I</w:t>
      </w:r>
      <w:r w:rsidRPr="00B13500">
        <w:rPr>
          <w:rFonts w:asciiTheme="minorHAnsi" w:eastAsia="Tahoma" w:hAnsiTheme="minorHAnsi" w:cstheme="minorHAnsi"/>
          <w:spacing w:val="2"/>
          <w:w w:val="128"/>
          <w:sz w:val="22"/>
          <w:szCs w:val="22"/>
          <w:u w:color="000000"/>
        </w:rPr>
        <w:t>CATIONS</w:t>
      </w:r>
      <w:r w:rsidRPr="00B13500">
        <w:rPr>
          <w:rFonts w:asciiTheme="minorHAnsi" w:eastAsia="Tahoma" w:hAnsiTheme="minorHAnsi" w:cstheme="minorHAnsi"/>
          <w:w w:val="115"/>
          <w:sz w:val="22"/>
          <w:szCs w:val="22"/>
          <w:u w:color="000000"/>
        </w:rPr>
        <w:t xml:space="preserve"> </w:t>
      </w:r>
      <w:r w:rsidRPr="00B13500">
        <w:rPr>
          <w:rFonts w:asciiTheme="minorHAnsi" w:eastAsia="Tahoma" w:hAnsiTheme="minorHAnsi" w:cstheme="minorHAnsi"/>
          <w:sz w:val="22"/>
          <w:szCs w:val="22"/>
          <w:u w:color="000000"/>
        </w:rPr>
        <w:tab/>
      </w:r>
    </w:p>
    <w:p w14:paraId="6FC28492" w14:textId="77777777" w:rsidR="00370B1E" w:rsidRPr="00B13500" w:rsidRDefault="00370B1E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1464C07D" w14:textId="77777777" w:rsidR="00370B1E" w:rsidRPr="00B13500" w:rsidRDefault="00B13500">
      <w:pPr>
        <w:spacing w:line="298" w:lineRule="auto"/>
        <w:ind w:left="545" w:right="4630" w:hanging="432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6"/>
          <w:sz w:val="22"/>
          <w:szCs w:val="22"/>
        </w:rPr>
        <w:t>ALBERT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6"/>
          <w:sz w:val="22"/>
          <w:szCs w:val="22"/>
        </w:rPr>
        <w:t>CONSTRUCTIO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6"/>
          <w:sz w:val="22"/>
          <w:szCs w:val="22"/>
        </w:rPr>
        <w:t>SAFET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6"/>
          <w:sz w:val="22"/>
          <w:szCs w:val="22"/>
        </w:rPr>
        <w:t>ASSOCIATIO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b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6"/>
          <w:sz w:val="22"/>
          <w:szCs w:val="22"/>
        </w:rPr>
        <w:t xml:space="preserve">(ACSA) </w:t>
      </w: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Nationa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Construct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Safet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Off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ce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(</w:t>
      </w: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</w:rPr>
        <w:t>NCSO</w:t>
      </w:r>
      <w:r w:rsidRPr="00B13500">
        <w:rPr>
          <w:rFonts w:asciiTheme="minorHAnsi" w:eastAsia="Verdana" w:hAnsiTheme="minorHAnsi" w:cstheme="minorHAnsi"/>
          <w:sz w:val="22"/>
          <w:szCs w:val="22"/>
        </w:rPr>
        <w:t>)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Certi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icate </w:t>
      </w: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Construct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Safet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Off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ce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(</w:t>
      </w: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</w:rPr>
        <w:t>CS</w:t>
      </w:r>
      <w:r w:rsidRPr="00B13500">
        <w:rPr>
          <w:rFonts w:asciiTheme="minorHAnsi" w:eastAsia="Verdana" w:hAnsiTheme="minorHAnsi" w:cstheme="minorHAnsi"/>
          <w:b/>
          <w:spacing w:val="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)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Certi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icate</w:t>
      </w:r>
    </w:p>
    <w:p w14:paraId="7839412A" w14:textId="77777777" w:rsidR="00370B1E" w:rsidRPr="00B13500" w:rsidRDefault="00B13500">
      <w:pPr>
        <w:spacing w:line="180" w:lineRule="exact"/>
        <w:ind w:left="545" w:right="2731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position w:val="-1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Super</w:t>
      </w:r>
      <w:r w:rsidRPr="00B13500">
        <w:rPr>
          <w:rFonts w:asciiTheme="minorHAnsi" w:eastAsia="Verdana" w:hAnsiTheme="minorHAnsi" w:cstheme="minorHAnsi"/>
          <w:spacing w:val="15"/>
          <w:position w:val="-1"/>
          <w:sz w:val="22"/>
          <w:szCs w:val="22"/>
        </w:rPr>
        <w:t>v</w:t>
      </w:r>
      <w:r w:rsidRPr="00B13500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iso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Trainin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Acc</w:t>
      </w:r>
      <w:r w:rsidRPr="00B13500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den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Re</w:t>
      </w:r>
      <w:r w:rsidRPr="00B13500">
        <w:rPr>
          <w:rFonts w:asciiTheme="minorHAnsi" w:eastAsia="Verdana" w:hAnsiTheme="minorHAnsi" w:cstheme="minorHAnsi"/>
          <w:spacing w:val="14"/>
          <w:position w:val="-1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uctio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Technique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>(</w:t>
      </w:r>
      <w:r w:rsidRPr="00B13500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>S.T.A</w:t>
      </w:r>
      <w:r w:rsidRPr="00B13500">
        <w:rPr>
          <w:rFonts w:asciiTheme="minorHAnsi" w:eastAsia="Verdana" w:hAnsiTheme="minorHAnsi" w:cstheme="minorHAnsi"/>
          <w:b/>
          <w:spacing w:val="-3"/>
          <w:position w:val="-1"/>
          <w:sz w:val="22"/>
          <w:szCs w:val="22"/>
        </w:rPr>
        <w:t>.</w:t>
      </w:r>
      <w:r w:rsidRPr="00B13500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>R.T</w:t>
      </w:r>
      <w:r w:rsidRPr="00B13500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.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  <w:r w:rsidRPr="00B1350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Certi</w:t>
      </w:r>
      <w:r w:rsidRPr="00B13500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icate</w:t>
      </w:r>
    </w:p>
    <w:p w14:paraId="4785EC95" w14:textId="77777777" w:rsidR="00370B1E" w:rsidRPr="00B13500" w:rsidRDefault="00B13500">
      <w:pPr>
        <w:spacing w:before="48" w:line="180" w:lineRule="exact"/>
        <w:ind w:left="546" w:right="4525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position w:val="-1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Albert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Cert</w:t>
      </w:r>
      <w:r w:rsidRPr="00B13500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fie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Pee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Hea</w:t>
      </w:r>
      <w:r w:rsidRPr="00B13500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&amp;</w:t>
      </w:r>
      <w:r w:rsidRPr="00B13500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Safet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Audito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Certi</w:t>
      </w:r>
      <w:r w:rsidRPr="00B1350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icate</w:t>
      </w:r>
    </w:p>
    <w:p w14:paraId="77D1E193" w14:textId="77777777" w:rsidR="00370B1E" w:rsidRPr="00B13500" w:rsidRDefault="00B13500">
      <w:pPr>
        <w:spacing w:before="50" w:line="180" w:lineRule="exact"/>
        <w:ind w:left="548" w:right="5442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position w:val="-1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Construct</w:t>
      </w:r>
      <w:r w:rsidRPr="00B13500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Safet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Adminis</w:t>
      </w:r>
      <w:r w:rsidRPr="00B13500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ratio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Cer</w:t>
      </w:r>
      <w:r w:rsidRPr="00B13500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if</w:t>
      </w:r>
      <w:r w:rsidRPr="00B13500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cate</w:t>
      </w:r>
    </w:p>
    <w:p w14:paraId="49C7AF40" w14:textId="77777777" w:rsidR="00370B1E" w:rsidRPr="00B13500" w:rsidRDefault="00B13500">
      <w:pPr>
        <w:spacing w:before="48" w:line="180" w:lineRule="exact"/>
        <w:ind w:left="549" w:right="5080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position w:val="-1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Construct</w:t>
      </w:r>
      <w:r w:rsidRPr="00B13500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Environmenta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15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Awarenes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Certif</w:t>
      </w:r>
      <w:r w:rsidRPr="00B13500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cate</w:t>
      </w:r>
    </w:p>
    <w:p w14:paraId="0C9B04FE" w14:textId="77777777" w:rsidR="00370B1E" w:rsidRPr="00B13500" w:rsidRDefault="00B13500">
      <w:pPr>
        <w:spacing w:before="48" w:line="180" w:lineRule="exact"/>
        <w:ind w:left="550" w:right="4834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position w:val="-1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Princ</w:t>
      </w:r>
      <w:r w:rsidRPr="00B13500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ple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Healt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&amp;</w:t>
      </w:r>
      <w:r w:rsidRPr="00B13500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Safet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Managemen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Certi</w:t>
      </w:r>
      <w:r w:rsidRPr="00B1350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icate</w:t>
      </w:r>
    </w:p>
    <w:p w14:paraId="321B367A" w14:textId="77777777" w:rsidR="00370B1E" w:rsidRPr="00B13500" w:rsidRDefault="00B13500">
      <w:pPr>
        <w:spacing w:before="48" w:line="180" w:lineRule="exact"/>
        <w:ind w:left="550" w:right="6309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position w:val="-1"/>
          <w:sz w:val="22"/>
          <w:szCs w:val="22"/>
        </w:rPr>
        <w:t>N</w:t>
      </w:r>
      <w:r w:rsidRPr="00B13500">
        <w:rPr>
          <w:rFonts w:asciiTheme="minorHAnsi" w:eastAsia="Bahnschrift Light" w:hAnsiTheme="minorHAnsi" w:cstheme="minorHAnsi"/>
          <w:position w:val="-1"/>
          <w:sz w:val="22"/>
          <w:szCs w:val="22"/>
        </w:rPr>
        <w:t xml:space="preserve">     </w:t>
      </w:r>
      <w:r w:rsidRPr="00B13500">
        <w:rPr>
          <w:rFonts w:asciiTheme="minorHAnsi" w:eastAsia="Bahnschrift Light" w:hAnsiTheme="minorHAnsi" w:cstheme="minorHAnsi"/>
          <w:spacing w:val="1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Prim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Contracto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-1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Cours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Cert</w:t>
      </w:r>
      <w:r w:rsidRPr="00B13500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fi</w:t>
      </w:r>
      <w:r w:rsidRPr="00B1350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ate</w:t>
      </w:r>
    </w:p>
    <w:p w14:paraId="5905B49F" w14:textId="77777777" w:rsidR="00370B1E" w:rsidRPr="00B13500" w:rsidRDefault="00B13500">
      <w:pPr>
        <w:spacing w:before="50" w:line="180" w:lineRule="exact"/>
        <w:ind w:left="551" w:right="5884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position w:val="-1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Effect</w:t>
      </w:r>
      <w:r w:rsidRPr="00B13500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v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e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Cla</w:t>
      </w:r>
      <w:r w:rsidRPr="00B1350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w w:val="99"/>
          <w:position w:val="-1"/>
          <w:sz w:val="22"/>
          <w:szCs w:val="22"/>
        </w:rPr>
        <w:t>Manage</w:t>
      </w:r>
      <w:r w:rsidRPr="00B13500">
        <w:rPr>
          <w:rFonts w:asciiTheme="minorHAnsi" w:eastAsia="Verdana" w:hAnsiTheme="minorHAnsi" w:cstheme="minorHAnsi"/>
          <w:w w:val="99"/>
          <w:position w:val="-1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-41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en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Certi</w:t>
      </w:r>
      <w:r w:rsidRPr="00B13500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icate</w:t>
      </w:r>
    </w:p>
    <w:p w14:paraId="4AEF0A7B" w14:textId="77777777" w:rsidR="00370B1E" w:rsidRPr="00B13500" w:rsidRDefault="00B13500">
      <w:pPr>
        <w:spacing w:before="48" w:line="180" w:lineRule="exact"/>
        <w:ind w:left="551" w:right="5634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position w:val="-1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Leadershi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 xml:space="preserve"> Safet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Excel</w:t>
      </w:r>
      <w:r w:rsidRPr="00B13500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enc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Certi</w:t>
      </w:r>
      <w:r w:rsidRPr="00B13500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icate</w:t>
      </w:r>
    </w:p>
    <w:p w14:paraId="4F71FEE7" w14:textId="77777777" w:rsidR="00370B1E" w:rsidRPr="00B13500" w:rsidRDefault="00B13500">
      <w:pPr>
        <w:spacing w:before="48" w:line="180" w:lineRule="exact"/>
        <w:ind w:left="551" w:right="6215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position w:val="-1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Fal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Protect</w:t>
      </w:r>
      <w:r w:rsidRPr="00B1350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Awarenes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Certi</w:t>
      </w:r>
      <w:r w:rsidRPr="00B13500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icate</w:t>
      </w:r>
    </w:p>
    <w:p w14:paraId="634CC52C" w14:textId="77777777" w:rsidR="00370B1E" w:rsidRPr="00B13500" w:rsidRDefault="00B13500">
      <w:pPr>
        <w:spacing w:before="48" w:line="298" w:lineRule="auto"/>
        <w:ind w:left="552" w:right="6075" w:hanging="1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Conf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ne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Spac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Awarenes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Certif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cate </w:t>
      </w: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WHMI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sz w:val="22"/>
          <w:szCs w:val="22"/>
        </w:rPr>
        <w:t>Train-th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 xml:space="preserve">e </w:t>
      </w:r>
      <w:r w:rsidRPr="00B13500">
        <w:rPr>
          <w:rFonts w:asciiTheme="minorHAnsi" w:eastAsia="Verdana" w:hAnsiTheme="minorHAnsi" w:cstheme="minorHAnsi"/>
          <w:b/>
          <w:spacing w:val="5"/>
          <w:sz w:val="22"/>
          <w:szCs w:val="22"/>
        </w:rPr>
        <w:t>Traine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Certi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icate </w:t>
      </w: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TD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sz w:val="22"/>
          <w:szCs w:val="22"/>
        </w:rPr>
        <w:t>Train-The-Traine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b/>
          <w:spacing w:val="-1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Certi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icate</w:t>
      </w:r>
    </w:p>
    <w:p w14:paraId="13352059" w14:textId="77777777" w:rsidR="00370B1E" w:rsidRPr="00B13500" w:rsidRDefault="00B13500">
      <w:pPr>
        <w:spacing w:line="180" w:lineRule="exact"/>
        <w:ind w:left="554" w:right="5757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position w:val="-1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Flagperso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>Train-the-Traine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b/>
          <w:spacing w:val="-14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Certi</w:t>
      </w:r>
      <w:r w:rsidRPr="00B13500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icate</w:t>
      </w:r>
    </w:p>
    <w:p w14:paraId="7826B75E" w14:textId="77777777" w:rsidR="00370B1E" w:rsidRPr="00B13500" w:rsidRDefault="00B13500">
      <w:pPr>
        <w:spacing w:before="48"/>
        <w:ind w:left="554" w:right="6378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Alcoho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Drug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&amp;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Safet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Cert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fi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ate</w:t>
      </w:r>
    </w:p>
    <w:p w14:paraId="00558478" w14:textId="77777777" w:rsidR="00370B1E" w:rsidRPr="00B13500" w:rsidRDefault="00370B1E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6BC791AF" w14:textId="77777777" w:rsidR="00370B1E" w:rsidRPr="00B13500" w:rsidRDefault="00B13500">
      <w:pPr>
        <w:spacing w:line="180" w:lineRule="exact"/>
        <w:ind w:left="122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>ALLST</w:t>
      </w:r>
      <w:r w:rsidRPr="00B13500">
        <w:rPr>
          <w:rFonts w:asciiTheme="minorHAnsi" w:eastAsia="Verdana" w:hAnsiTheme="minorHAnsi" w:cstheme="minorHAnsi"/>
          <w:b/>
          <w:spacing w:val="-4"/>
          <w:position w:val="-1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>ENVIR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b/>
          <w:spacing w:val="4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>SAF</w:t>
      </w:r>
      <w:r w:rsidRPr="00B13500">
        <w:rPr>
          <w:rFonts w:asciiTheme="minorHAnsi" w:eastAsia="Verdana" w:hAnsiTheme="minorHAnsi" w:cstheme="minorHAnsi"/>
          <w:b/>
          <w:spacing w:val="-3"/>
          <w:position w:val="-1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>TY</w:t>
      </w:r>
    </w:p>
    <w:p w14:paraId="622CD937" w14:textId="77777777" w:rsidR="00370B1E" w:rsidRPr="00B13500" w:rsidRDefault="00B13500">
      <w:pPr>
        <w:spacing w:before="48"/>
        <w:ind w:left="555" w:right="6283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Con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ine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Sp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Ent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Leve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Ti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ket</w:t>
      </w:r>
    </w:p>
    <w:p w14:paraId="6D95F7C2" w14:textId="77777777" w:rsidR="00370B1E" w:rsidRPr="00B13500" w:rsidRDefault="00370B1E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2D4EB315" w14:textId="77777777" w:rsidR="00370B1E" w:rsidRPr="00B13500" w:rsidRDefault="00B13500">
      <w:pPr>
        <w:spacing w:line="180" w:lineRule="exact"/>
        <w:ind w:left="124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10"/>
          <w:position w:val="-1"/>
          <w:sz w:val="22"/>
          <w:szCs w:val="22"/>
        </w:rPr>
        <w:t>AME</w:t>
      </w:r>
      <w:r w:rsidRPr="00B13500">
        <w:rPr>
          <w:rFonts w:asciiTheme="minorHAnsi" w:eastAsia="Verdana" w:hAnsiTheme="minorHAnsi" w:cstheme="minorHAnsi"/>
          <w:b/>
          <w:spacing w:val="-5"/>
          <w:position w:val="-1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b/>
          <w:spacing w:val="10"/>
          <w:position w:val="-1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b/>
          <w:spacing w:val="10"/>
          <w:position w:val="-1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10"/>
          <w:position w:val="-1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b/>
          <w:spacing w:val="-5"/>
          <w:position w:val="-1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b/>
          <w:spacing w:val="10"/>
          <w:position w:val="-1"/>
          <w:sz w:val="22"/>
          <w:szCs w:val="22"/>
        </w:rPr>
        <w:t>AD</w:t>
      </w:r>
      <w:r w:rsidRPr="00B13500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b/>
          <w:spacing w:val="10"/>
          <w:position w:val="-1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b/>
          <w:spacing w:val="4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10"/>
          <w:position w:val="-1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10"/>
          <w:position w:val="-1"/>
          <w:sz w:val="22"/>
          <w:szCs w:val="22"/>
        </w:rPr>
        <w:t>ORT</w:t>
      </w:r>
      <w:r w:rsidRPr="00B13500">
        <w:rPr>
          <w:rFonts w:asciiTheme="minorHAnsi" w:eastAsia="Verdana" w:hAnsiTheme="minorHAnsi" w:cstheme="minorHAnsi"/>
          <w:b/>
          <w:spacing w:val="-4"/>
          <w:position w:val="-1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b/>
          <w:spacing w:val="10"/>
          <w:position w:val="-1"/>
          <w:sz w:val="22"/>
          <w:szCs w:val="22"/>
        </w:rPr>
        <w:t>OPA</w:t>
      </w:r>
      <w:r w:rsidRPr="00B13500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b/>
          <w:spacing w:val="10"/>
          <w:position w:val="-1"/>
          <w:sz w:val="22"/>
          <w:szCs w:val="22"/>
        </w:rPr>
        <w:t>DI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b/>
          <w:spacing w:val="-13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10"/>
          <w:position w:val="-1"/>
          <w:sz w:val="22"/>
          <w:szCs w:val="22"/>
        </w:rPr>
        <w:t>SU</w:t>
      </w:r>
      <w:r w:rsidRPr="00B13500">
        <w:rPr>
          <w:rFonts w:asciiTheme="minorHAnsi" w:eastAsia="Verdana" w:hAnsiTheme="minorHAnsi" w:cstheme="minorHAnsi"/>
          <w:b/>
          <w:spacing w:val="-4"/>
          <w:position w:val="-1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b/>
          <w:spacing w:val="10"/>
          <w:position w:val="-1"/>
          <w:sz w:val="22"/>
          <w:szCs w:val="22"/>
        </w:rPr>
        <w:t>GEO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NS</w:t>
      </w:r>
      <w:r w:rsidRPr="00B13500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/</w:t>
      </w:r>
      <w:r w:rsidRPr="00B13500">
        <w:rPr>
          <w:rFonts w:asciiTheme="minorHAnsi" w:eastAsia="Verdana" w:hAnsiTheme="minorHAnsi" w:cstheme="minorHAnsi"/>
          <w:b/>
          <w:spacing w:val="1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-3"/>
          <w:position w:val="-1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b/>
          <w:spacing w:val="10"/>
          <w:position w:val="-1"/>
          <w:sz w:val="22"/>
          <w:szCs w:val="22"/>
        </w:rPr>
        <w:t>ME</w:t>
      </w:r>
      <w:r w:rsidRPr="00B13500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b/>
          <w:spacing w:val="10"/>
          <w:position w:val="-1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b/>
          <w:spacing w:val="10"/>
          <w:position w:val="-1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b/>
          <w:spacing w:val="10"/>
          <w:position w:val="-1"/>
          <w:sz w:val="22"/>
          <w:szCs w:val="22"/>
        </w:rPr>
        <w:t>OL</w:t>
      </w:r>
      <w:r w:rsidRPr="00B13500">
        <w:rPr>
          <w:rFonts w:asciiTheme="minorHAnsi" w:eastAsia="Verdana" w:hAnsiTheme="minorHAnsi" w:cstheme="minorHAnsi"/>
          <w:b/>
          <w:spacing w:val="-3"/>
          <w:position w:val="-1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b/>
          <w:spacing w:val="10"/>
          <w:position w:val="-1"/>
          <w:sz w:val="22"/>
          <w:szCs w:val="22"/>
        </w:rPr>
        <w:t>EG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10"/>
          <w:position w:val="-1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b/>
          <w:spacing w:val="11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10"/>
          <w:position w:val="-1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b/>
          <w:spacing w:val="10"/>
          <w:position w:val="-1"/>
          <w:sz w:val="22"/>
          <w:szCs w:val="22"/>
        </w:rPr>
        <w:t>ER</w:t>
      </w:r>
      <w:r w:rsidRPr="00B13500">
        <w:rPr>
          <w:rFonts w:asciiTheme="minorHAnsi" w:eastAsia="Verdana" w:hAnsiTheme="minorHAnsi" w:cstheme="minorHAnsi"/>
          <w:b/>
          <w:spacing w:val="-3"/>
          <w:position w:val="-1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b/>
          <w:spacing w:val="10"/>
          <w:position w:val="-1"/>
          <w:sz w:val="22"/>
          <w:szCs w:val="22"/>
        </w:rPr>
        <w:t>ENC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b/>
          <w:spacing w:val="-10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10"/>
          <w:position w:val="-1"/>
          <w:sz w:val="22"/>
          <w:szCs w:val="22"/>
        </w:rPr>
        <w:t>PHY</w:t>
      </w:r>
      <w:r w:rsidRPr="00B13500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b/>
          <w:spacing w:val="10"/>
          <w:position w:val="-1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b/>
          <w:spacing w:val="10"/>
          <w:position w:val="-1"/>
          <w:sz w:val="22"/>
          <w:szCs w:val="22"/>
        </w:rPr>
        <w:t>IA</w:t>
      </w:r>
      <w:r w:rsidRPr="00B13500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</w:t>
      </w:r>
    </w:p>
    <w:p w14:paraId="3F38EBCB" w14:textId="77777777" w:rsidR="00370B1E" w:rsidRPr="00B13500" w:rsidRDefault="00B13500">
      <w:pPr>
        <w:spacing w:before="48"/>
        <w:ind w:left="556" w:right="4239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AAO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Emergenc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Ca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Sa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et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Inst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tut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-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eve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Ticket</w:t>
      </w:r>
    </w:p>
    <w:p w14:paraId="05BAA94F" w14:textId="77777777" w:rsidR="00370B1E" w:rsidRPr="00B13500" w:rsidRDefault="00370B1E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64FDF804" w14:textId="77777777" w:rsidR="00370B1E" w:rsidRPr="00B13500" w:rsidRDefault="00B13500">
      <w:pPr>
        <w:spacing w:line="180" w:lineRule="exact"/>
        <w:ind w:left="123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6"/>
          <w:position w:val="-1"/>
          <w:sz w:val="22"/>
          <w:szCs w:val="22"/>
        </w:rPr>
        <w:t>CANADIA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N </w:t>
      </w:r>
      <w:r w:rsidRPr="00B13500">
        <w:rPr>
          <w:rFonts w:asciiTheme="minorHAnsi" w:eastAsia="Verdana" w:hAnsiTheme="minorHAnsi" w:cstheme="minorHAnsi"/>
          <w:b/>
          <w:spacing w:val="6"/>
          <w:position w:val="-1"/>
          <w:sz w:val="22"/>
          <w:szCs w:val="22"/>
        </w:rPr>
        <w:t>CONSTRUCTIO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6"/>
          <w:position w:val="-1"/>
          <w:sz w:val="22"/>
          <w:szCs w:val="22"/>
        </w:rPr>
        <w:t>ASSOCIATIO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6"/>
          <w:position w:val="-1"/>
          <w:sz w:val="22"/>
          <w:szCs w:val="22"/>
        </w:rPr>
        <w:t>(CCA)</w:t>
      </w:r>
    </w:p>
    <w:p w14:paraId="7E2093C1" w14:textId="77777777" w:rsidR="00370B1E" w:rsidRPr="00B13500" w:rsidRDefault="00B13500">
      <w:pPr>
        <w:spacing w:before="48"/>
        <w:ind w:left="555" w:right="5019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Foundation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Leadersh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-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Gol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Sea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ertif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cation</w:t>
      </w:r>
    </w:p>
    <w:p w14:paraId="42D15F4E" w14:textId="77777777" w:rsidR="00370B1E" w:rsidRPr="00B13500" w:rsidRDefault="00370B1E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7542077A" w14:textId="77777777" w:rsidR="00370B1E" w:rsidRPr="00B13500" w:rsidRDefault="00B13500">
      <w:pPr>
        <w:spacing w:line="180" w:lineRule="exact"/>
        <w:ind w:left="123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5"/>
          <w:w w:val="99"/>
          <w:position w:val="-1"/>
          <w:sz w:val="22"/>
          <w:szCs w:val="22"/>
        </w:rPr>
        <w:t>ENF</w:t>
      </w:r>
      <w:r w:rsidRPr="00B13500">
        <w:rPr>
          <w:rFonts w:asciiTheme="minorHAnsi" w:eastAsia="Verdana" w:hAnsiTheme="minorHAnsi" w:cstheme="minorHAnsi"/>
          <w:b/>
          <w:w w:val="99"/>
          <w:position w:val="-1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b/>
          <w:spacing w:val="-39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>RM</w:t>
      </w:r>
    </w:p>
    <w:p w14:paraId="0125D2DA" w14:textId="77777777" w:rsidR="00370B1E" w:rsidRPr="00B13500" w:rsidRDefault="00B13500">
      <w:pPr>
        <w:spacing w:before="48"/>
        <w:ind w:left="556" w:right="7907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H2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iv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cket</w:t>
      </w:r>
    </w:p>
    <w:p w14:paraId="2316AEAB" w14:textId="77777777" w:rsidR="00370B1E" w:rsidRPr="00B13500" w:rsidRDefault="00370B1E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383795D0" w14:textId="77777777" w:rsidR="00370B1E" w:rsidRPr="00B13500" w:rsidRDefault="00B13500">
      <w:pPr>
        <w:spacing w:line="180" w:lineRule="exact"/>
        <w:ind w:left="124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>FAL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b/>
          <w:spacing w:val="4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w w:val="99"/>
          <w:position w:val="-1"/>
          <w:sz w:val="22"/>
          <w:szCs w:val="22"/>
        </w:rPr>
        <w:t>PROTEC</w:t>
      </w:r>
      <w:r w:rsidRPr="00B13500">
        <w:rPr>
          <w:rFonts w:asciiTheme="minorHAnsi" w:eastAsia="Verdana" w:hAnsiTheme="minorHAnsi" w:cstheme="minorHAnsi"/>
          <w:b/>
          <w:w w:val="99"/>
          <w:position w:val="-1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b/>
          <w:spacing w:val="-39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>IO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b/>
          <w:spacing w:val="4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>GROU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b/>
          <w:spacing w:val="15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>INC.</w:t>
      </w:r>
    </w:p>
    <w:p w14:paraId="477B1AAD" w14:textId="77777777" w:rsidR="00370B1E" w:rsidRPr="00B13500" w:rsidRDefault="00B13500">
      <w:pPr>
        <w:spacing w:before="48"/>
        <w:ind w:left="556" w:right="539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Indu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tr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/</w:t>
      </w:r>
      <w:r w:rsidRPr="00B1350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mmerc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End-U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Pr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tec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Pr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gra</w:t>
      </w:r>
      <w:r w:rsidRPr="00B13500">
        <w:rPr>
          <w:rFonts w:asciiTheme="minorHAnsi" w:eastAsia="Verdana" w:hAnsiTheme="minorHAnsi" w:cstheme="minorHAnsi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cke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(ACS</w:t>
      </w:r>
      <w:r w:rsidRPr="00B13500">
        <w:rPr>
          <w:rFonts w:asciiTheme="minorHAnsi" w:eastAsia="Verdana" w:hAnsiTheme="minorHAnsi" w:cstheme="minorHAnsi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Rec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gn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ze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&amp;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OSS</w:t>
      </w:r>
      <w:r w:rsidRPr="00B13500">
        <w:rPr>
          <w:rFonts w:asciiTheme="minorHAnsi" w:eastAsia="Verdana" w:hAnsiTheme="minorHAnsi" w:cstheme="minorHAnsi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Ac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red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>ted)</w:t>
      </w:r>
    </w:p>
    <w:p w14:paraId="58BB335E" w14:textId="77777777" w:rsidR="00370B1E" w:rsidRPr="00B13500" w:rsidRDefault="00370B1E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20AE72CB" w14:textId="77777777" w:rsidR="00370B1E" w:rsidRPr="00B13500" w:rsidRDefault="00B13500">
      <w:pPr>
        <w:spacing w:line="180" w:lineRule="exact"/>
        <w:ind w:left="125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>GOLDE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b/>
          <w:spacing w:val="4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-3"/>
          <w:position w:val="-1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>SSOCIATES</w:t>
      </w:r>
    </w:p>
    <w:p w14:paraId="5F76A0D3" w14:textId="77777777" w:rsidR="00370B1E" w:rsidRPr="00B13500" w:rsidRDefault="00B13500">
      <w:pPr>
        <w:spacing w:before="48"/>
        <w:ind w:left="558" w:right="6044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OH&amp;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Fo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Th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besto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Worke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Ti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ket</w:t>
      </w:r>
    </w:p>
    <w:p w14:paraId="650498A4" w14:textId="77777777" w:rsidR="00370B1E" w:rsidRPr="00B13500" w:rsidRDefault="00370B1E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7C60AB2F" w14:textId="77777777" w:rsidR="00370B1E" w:rsidRPr="00B13500" w:rsidRDefault="00B13500">
      <w:pPr>
        <w:spacing w:line="180" w:lineRule="exact"/>
        <w:ind w:left="128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>GRAHA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-5"/>
          <w:position w:val="-1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>ROU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>LTD.</w:t>
      </w:r>
    </w:p>
    <w:p w14:paraId="23942196" w14:textId="77777777" w:rsidR="00370B1E" w:rsidRPr="00B13500" w:rsidRDefault="00B13500">
      <w:pPr>
        <w:spacing w:before="48" w:line="180" w:lineRule="exact"/>
        <w:ind w:left="561" w:right="2617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position w:val="-1"/>
          <w:sz w:val="22"/>
          <w:szCs w:val="22"/>
        </w:rPr>
        <w:lastRenderedPageBreak/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Projec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Manage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r /</w:t>
      </w:r>
      <w:r w:rsidRPr="00B13500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Superintenden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Train</w:t>
      </w:r>
      <w:r w:rsidRPr="00B13500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g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Safet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Respons</w:t>
      </w:r>
      <w:r w:rsidRPr="00B13500">
        <w:rPr>
          <w:rFonts w:asciiTheme="minorHAnsi" w:eastAsia="Verdana" w:hAnsiTheme="minorHAnsi" w:cstheme="minorHAnsi"/>
          <w:spacing w:val="-11"/>
          <w:position w:val="-1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bil</w:t>
      </w:r>
      <w:r w:rsidRPr="00B13500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tie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Cert</w:t>
      </w:r>
      <w:r w:rsidRPr="00B13500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fi</w:t>
      </w:r>
      <w:r w:rsidRPr="00B1350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ate</w:t>
      </w:r>
    </w:p>
    <w:p w14:paraId="04D9468C" w14:textId="77777777" w:rsidR="00370B1E" w:rsidRPr="00B13500" w:rsidRDefault="00B13500">
      <w:pPr>
        <w:spacing w:before="48"/>
        <w:ind w:left="561" w:right="6697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Bio-Hazar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Tra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nin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Cert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fi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ate</w:t>
      </w:r>
    </w:p>
    <w:p w14:paraId="1E740E2D" w14:textId="77777777" w:rsidR="00370B1E" w:rsidRPr="00B13500" w:rsidRDefault="00370B1E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6550995B" w14:textId="77777777" w:rsidR="00370B1E" w:rsidRPr="00B13500" w:rsidRDefault="00B13500">
      <w:pPr>
        <w:spacing w:line="180" w:lineRule="exact"/>
        <w:ind w:left="130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8"/>
          <w:position w:val="-1"/>
          <w:sz w:val="22"/>
          <w:szCs w:val="22"/>
        </w:rPr>
        <w:t>INC</w:t>
      </w:r>
      <w:r w:rsidRPr="00B13500">
        <w:rPr>
          <w:rFonts w:asciiTheme="minorHAnsi" w:eastAsia="Verdana" w:hAnsiTheme="minorHAnsi" w:cstheme="minorHAnsi"/>
          <w:b/>
          <w:spacing w:val="-4"/>
          <w:position w:val="-1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b/>
          <w:spacing w:val="8"/>
          <w:position w:val="-1"/>
          <w:sz w:val="22"/>
          <w:szCs w:val="22"/>
        </w:rPr>
        <w:t>DEN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b/>
          <w:spacing w:val="8"/>
          <w:position w:val="-1"/>
          <w:sz w:val="22"/>
          <w:szCs w:val="22"/>
        </w:rPr>
        <w:t>RIT</w:t>
      </w:r>
      <w:r w:rsidRPr="00B13500">
        <w:rPr>
          <w:rFonts w:asciiTheme="minorHAnsi" w:eastAsia="Verdana" w:hAnsiTheme="minorHAnsi" w:cstheme="minorHAnsi"/>
          <w:b/>
          <w:spacing w:val="-6"/>
          <w:position w:val="-1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b/>
          <w:spacing w:val="8"/>
          <w:position w:val="-1"/>
          <w:sz w:val="22"/>
          <w:szCs w:val="22"/>
        </w:rPr>
        <w:t>CA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8"/>
          <w:position w:val="-1"/>
          <w:sz w:val="22"/>
          <w:szCs w:val="22"/>
        </w:rPr>
        <w:t>STR</w:t>
      </w:r>
      <w:r w:rsidRPr="00B13500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b/>
          <w:spacing w:val="8"/>
          <w:position w:val="-1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8"/>
          <w:position w:val="-1"/>
          <w:sz w:val="22"/>
          <w:szCs w:val="22"/>
        </w:rPr>
        <w:t>FOUN</w:t>
      </w:r>
      <w:r w:rsidRPr="00B13500">
        <w:rPr>
          <w:rFonts w:asciiTheme="minorHAnsi" w:eastAsia="Verdana" w:hAnsiTheme="minorHAnsi" w:cstheme="minorHAnsi"/>
          <w:b/>
          <w:spacing w:val="-3"/>
          <w:position w:val="-1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b/>
          <w:spacing w:val="8"/>
          <w:position w:val="-1"/>
          <w:sz w:val="22"/>
          <w:szCs w:val="22"/>
        </w:rPr>
        <w:t>ATIO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 /</w:t>
      </w:r>
      <w:r w:rsidRPr="00B13500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8"/>
          <w:position w:val="-1"/>
          <w:sz w:val="22"/>
          <w:szCs w:val="22"/>
        </w:rPr>
        <w:t>UMBC</w:t>
      </w:r>
    </w:p>
    <w:p w14:paraId="60181D0F" w14:textId="77777777" w:rsidR="00370B1E" w:rsidRPr="00B13500" w:rsidRDefault="00B13500">
      <w:pPr>
        <w:spacing w:before="50"/>
        <w:ind w:left="562" w:right="6243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Grou</w:t>
      </w:r>
      <w:r w:rsidRPr="00B13500">
        <w:rPr>
          <w:rFonts w:asciiTheme="minorHAnsi" w:eastAsia="Verdana" w:hAnsiTheme="minorHAnsi" w:cstheme="minorHAnsi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Cris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Interventio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ertif</w:t>
      </w:r>
      <w:r w:rsidRPr="00B13500">
        <w:rPr>
          <w:rFonts w:asciiTheme="minorHAnsi" w:eastAsia="Verdana" w:hAnsiTheme="minorHAnsi" w:cstheme="minorHAnsi"/>
          <w:spacing w:val="-10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cate</w:t>
      </w:r>
    </w:p>
    <w:p w14:paraId="181FC2F6" w14:textId="77777777" w:rsidR="00370B1E" w:rsidRPr="00B13500" w:rsidRDefault="00370B1E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15870A2C" w14:textId="77777777" w:rsidR="00370B1E" w:rsidRPr="00B13500" w:rsidRDefault="00B13500">
      <w:pPr>
        <w:spacing w:line="180" w:lineRule="exact"/>
        <w:ind w:left="131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8"/>
          <w:position w:val="-1"/>
          <w:sz w:val="22"/>
          <w:szCs w:val="22"/>
        </w:rPr>
        <w:t>MANUF</w:t>
      </w:r>
      <w:r w:rsidRPr="00B13500">
        <w:rPr>
          <w:rFonts w:asciiTheme="minorHAnsi" w:eastAsia="Verdana" w:hAnsiTheme="minorHAnsi" w:cstheme="minorHAnsi"/>
          <w:b/>
          <w:spacing w:val="-3"/>
          <w:position w:val="-1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b/>
          <w:spacing w:val="8"/>
          <w:position w:val="-1"/>
          <w:sz w:val="22"/>
          <w:szCs w:val="22"/>
        </w:rPr>
        <w:t>CTU</w:t>
      </w:r>
      <w:r w:rsidRPr="00B13500">
        <w:rPr>
          <w:rFonts w:asciiTheme="minorHAnsi" w:eastAsia="Verdana" w:hAnsiTheme="minorHAnsi" w:cstheme="minorHAnsi"/>
          <w:b/>
          <w:spacing w:val="-5"/>
          <w:position w:val="-1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b/>
          <w:spacing w:val="8"/>
          <w:position w:val="-1"/>
          <w:sz w:val="22"/>
          <w:szCs w:val="22"/>
        </w:rPr>
        <w:t>ER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-3"/>
          <w:position w:val="-1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b/>
          <w:spacing w:val="8"/>
          <w:position w:val="-1"/>
          <w:sz w:val="22"/>
          <w:szCs w:val="22"/>
        </w:rPr>
        <w:t>EAL</w:t>
      </w:r>
      <w:r w:rsidRPr="00B13500">
        <w:rPr>
          <w:rFonts w:asciiTheme="minorHAnsi" w:eastAsia="Verdana" w:hAnsiTheme="minorHAnsi" w:cstheme="minorHAnsi"/>
          <w:b/>
          <w:spacing w:val="-3"/>
          <w:position w:val="-1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&amp;</w:t>
      </w:r>
      <w:r w:rsidRPr="00B13500">
        <w:rPr>
          <w:rFonts w:asciiTheme="minorHAnsi" w:eastAsia="Verdana" w:hAnsiTheme="minorHAnsi" w:cstheme="minorHAnsi"/>
          <w:b/>
          <w:spacing w:val="11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8"/>
          <w:position w:val="-1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b/>
          <w:spacing w:val="8"/>
          <w:position w:val="-1"/>
          <w:sz w:val="22"/>
          <w:szCs w:val="22"/>
        </w:rPr>
        <w:t>FET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b/>
          <w:spacing w:val="8"/>
          <w:position w:val="-1"/>
          <w:sz w:val="22"/>
          <w:szCs w:val="22"/>
        </w:rPr>
        <w:t>SSOC</w:t>
      </w:r>
      <w:r w:rsidRPr="00B13500">
        <w:rPr>
          <w:rFonts w:asciiTheme="minorHAnsi" w:eastAsia="Verdana" w:hAnsiTheme="minorHAnsi" w:cstheme="minorHAnsi"/>
          <w:b/>
          <w:spacing w:val="-4"/>
          <w:position w:val="-1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b/>
          <w:spacing w:val="8"/>
          <w:position w:val="-1"/>
          <w:sz w:val="22"/>
          <w:szCs w:val="22"/>
        </w:rPr>
        <w:t>ATION</w:t>
      </w:r>
    </w:p>
    <w:p w14:paraId="789DF34D" w14:textId="77777777" w:rsidR="00370B1E" w:rsidRPr="00B13500" w:rsidRDefault="00B13500">
      <w:pPr>
        <w:spacing w:before="48" w:line="180" w:lineRule="exact"/>
        <w:ind w:left="563" w:right="6378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position w:val="-1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Safet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Audito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Progra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m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Cert</w:t>
      </w:r>
      <w:r w:rsidRPr="00B13500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fi</w:t>
      </w:r>
      <w:r w:rsidRPr="00B1350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ate</w:t>
      </w:r>
    </w:p>
    <w:p w14:paraId="5E8BCF73" w14:textId="77777777" w:rsidR="00370B1E" w:rsidRPr="00B13500" w:rsidRDefault="00B13500">
      <w:pPr>
        <w:spacing w:before="48"/>
        <w:ind w:left="564" w:right="5290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Safet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Basic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Developmen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Progra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m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Certif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cate</w:t>
      </w:r>
    </w:p>
    <w:p w14:paraId="34A25FFF" w14:textId="77777777" w:rsidR="00370B1E" w:rsidRPr="00B13500" w:rsidRDefault="00370B1E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4497EB8" w14:textId="77777777" w:rsidR="00370B1E" w:rsidRPr="00B13500" w:rsidRDefault="00B13500">
      <w:pPr>
        <w:spacing w:line="180" w:lineRule="exact"/>
        <w:ind w:left="132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>PROFESSIONA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b/>
          <w:spacing w:val="-3"/>
          <w:position w:val="-1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>DICA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>ASSOCIA</w:t>
      </w:r>
      <w:r w:rsidRPr="00B13500">
        <w:rPr>
          <w:rFonts w:asciiTheme="minorHAnsi" w:eastAsia="Verdana" w:hAnsiTheme="minorHAnsi" w:cstheme="minorHAnsi"/>
          <w:b/>
          <w:spacing w:val="-3"/>
          <w:position w:val="-1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>ES</w:t>
      </w:r>
    </w:p>
    <w:p w14:paraId="228F44D1" w14:textId="77777777" w:rsidR="00370B1E" w:rsidRPr="00B13500" w:rsidRDefault="00B13500">
      <w:pPr>
        <w:spacing w:before="48"/>
        <w:ind w:left="566" w:right="5164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Emergenc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Me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4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ica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Responde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>(</w:t>
      </w: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</w:rPr>
        <w:t>EM</w:t>
      </w:r>
      <w:r w:rsidRPr="00B13500">
        <w:rPr>
          <w:rFonts w:asciiTheme="minorHAnsi" w:eastAsia="Verdana" w:hAnsiTheme="minorHAnsi" w:cstheme="minorHAnsi"/>
          <w:b/>
          <w:spacing w:val="4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z w:val="22"/>
          <w:szCs w:val="22"/>
        </w:rPr>
        <w:t>)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Certi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icate</w:t>
      </w:r>
    </w:p>
    <w:p w14:paraId="6D4FD5F2" w14:textId="77777777" w:rsidR="00370B1E" w:rsidRPr="00B13500" w:rsidRDefault="00370B1E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2ACFA4D1" w14:textId="77777777" w:rsidR="00370B1E" w:rsidRPr="00B13500" w:rsidRDefault="00B13500">
      <w:pPr>
        <w:spacing w:line="180" w:lineRule="exact"/>
        <w:ind w:left="134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5"/>
          <w:w w:val="99"/>
          <w:position w:val="-1"/>
          <w:sz w:val="22"/>
          <w:szCs w:val="22"/>
        </w:rPr>
        <w:t>RESPO</w:t>
      </w:r>
      <w:r w:rsidRPr="00B13500">
        <w:rPr>
          <w:rFonts w:asciiTheme="minorHAnsi" w:eastAsia="Verdana" w:hAnsiTheme="minorHAnsi" w:cstheme="minorHAnsi"/>
          <w:b/>
          <w:w w:val="99"/>
          <w:position w:val="-1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b/>
          <w:spacing w:val="-36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b/>
          <w:spacing w:val="6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>SAFE</w:t>
      </w:r>
      <w:r w:rsidRPr="00B13500">
        <w:rPr>
          <w:rFonts w:asciiTheme="minorHAnsi" w:eastAsia="Verdana" w:hAnsiTheme="minorHAnsi" w:cstheme="minorHAnsi"/>
          <w:b/>
          <w:spacing w:val="15"/>
          <w:position w:val="-1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&amp;</w:t>
      </w:r>
      <w:r w:rsidRPr="00B13500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>RESCU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w w:val="99"/>
          <w:position w:val="-1"/>
          <w:sz w:val="22"/>
          <w:szCs w:val="22"/>
        </w:rPr>
        <w:t>SER</w:t>
      </w:r>
      <w:r w:rsidRPr="00B13500">
        <w:rPr>
          <w:rFonts w:asciiTheme="minorHAnsi" w:eastAsia="Verdana" w:hAnsiTheme="minorHAnsi" w:cstheme="minorHAnsi"/>
          <w:b/>
          <w:w w:val="99"/>
          <w:position w:val="-1"/>
          <w:sz w:val="22"/>
          <w:szCs w:val="22"/>
        </w:rPr>
        <w:t>V</w:t>
      </w:r>
      <w:r w:rsidRPr="00B13500">
        <w:rPr>
          <w:rFonts w:asciiTheme="minorHAnsi" w:eastAsia="Verdana" w:hAnsiTheme="minorHAnsi" w:cstheme="minorHAnsi"/>
          <w:b/>
          <w:spacing w:val="-37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>ICE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b/>
          <w:spacing w:val="4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>INC.</w:t>
      </w:r>
    </w:p>
    <w:p w14:paraId="7AF2C229" w14:textId="77777777" w:rsidR="00370B1E" w:rsidRPr="00B13500" w:rsidRDefault="00B13500">
      <w:pPr>
        <w:spacing w:before="48"/>
        <w:ind w:left="566" w:right="5084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Con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ine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Sp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-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En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/</w:t>
      </w:r>
      <w:r w:rsidRPr="00B13500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Re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cu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Leve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II-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cket</w:t>
      </w:r>
    </w:p>
    <w:p w14:paraId="4E0F8FBC" w14:textId="77777777" w:rsidR="00370B1E" w:rsidRPr="00B13500" w:rsidRDefault="00370B1E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460A0E6A" w14:textId="77777777" w:rsidR="00370B1E" w:rsidRPr="00B13500" w:rsidRDefault="00B13500">
      <w:pPr>
        <w:spacing w:line="180" w:lineRule="exact"/>
        <w:ind w:left="134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>SYSTE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b/>
          <w:spacing w:val="1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w w:val="99"/>
          <w:position w:val="-1"/>
          <w:sz w:val="22"/>
          <w:szCs w:val="22"/>
        </w:rPr>
        <w:t>IMPRO</w:t>
      </w:r>
      <w:r w:rsidRPr="00B13500">
        <w:rPr>
          <w:rFonts w:asciiTheme="minorHAnsi" w:eastAsia="Verdana" w:hAnsiTheme="minorHAnsi" w:cstheme="minorHAnsi"/>
          <w:b/>
          <w:w w:val="99"/>
          <w:position w:val="-1"/>
          <w:sz w:val="22"/>
          <w:szCs w:val="22"/>
        </w:rPr>
        <w:t>V</w:t>
      </w:r>
      <w:r w:rsidRPr="00B13500">
        <w:rPr>
          <w:rFonts w:asciiTheme="minorHAnsi" w:eastAsia="Verdana" w:hAnsiTheme="minorHAnsi" w:cstheme="minorHAnsi"/>
          <w:b/>
          <w:spacing w:val="-39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w w:val="99"/>
          <w:position w:val="-1"/>
          <w:sz w:val="22"/>
          <w:szCs w:val="22"/>
        </w:rPr>
        <w:t>EMEN</w:t>
      </w:r>
      <w:r w:rsidRPr="00B13500">
        <w:rPr>
          <w:rFonts w:asciiTheme="minorHAnsi" w:eastAsia="Verdana" w:hAnsiTheme="minorHAnsi" w:cstheme="minorHAnsi"/>
          <w:b/>
          <w:w w:val="99"/>
          <w:position w:val="-1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b/>
          <w:spacing w:val="-39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>INC.</w:t>
      </w:r>
    </w:p>
    <w:p w14:paraId="0AD7E0A9" w14:textId="77777777" w:rsidR="00370B1E" w:rsidRPr="00B13500" w:rsidRDefault="00B13500">
      <w:pPr>
        <w:spacing w:before="48"/>
        <w:ind w:left="567" w:right="3723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w w:val="99"/>
          <w:sz w:val="22"/>
          <w:szCs w:val="22"/>
        </w:rPr>
        <w:t>TapRO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-40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Inciden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Invest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gatio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&amp;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Ro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Caus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Analys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Certi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icate</w:t>
      </w:r>
    </w:p>
    <w:p w14:paraId="16D2794E" w14:textId="77777777" w:rsidR="00370B1E" w:rsidRPr="00B13500" w:rsidRDefault="00370B1E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23846ADF" w14:textId="77777777" w:rsidR="00370B1E" w:rsidRPr="00B13500" w:rsidRDefault="00B13500">
      <w:pPr>
        <w:spacing w:line="180" w:lineRule="exact"/>
        <w:ind w:left="136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5"/>
          <w:w w:val="99"/>
          <w:position w:val="-1"/>
          <w:sz w:val="22"/>
          <w:szCs w:val="22"/>
        </w:rPr>
        <w:t>W</w:t>
      </w:r>
      <w:r w:rsidRPr="00B13500">
        <w:rPr>
          <w:rFonts w:asciiTheme="minorHAnsi" w:eastAsia="Verdana" w:hAnsiTheme="minorHAnsi" w:cstheme="minorHAnsi"/>
          <w:b/>
          <w:w w:val="99"/>
          <w:position w:val="-1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b/>
          <w:spacing w:val="-39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>RKSMART</w:t>
      </w:r>
    </w:p>
    <w:p w14:paraId="2A04B612" w14:textId="77777777" w:rsidR="00370B1E" w:rsidRPr="00B13500" w:rsidRDefault="00B13500">
      <w:pPr>
        <w:spacing w:before="48"/>
        <w:ind w:left="567" w:right="5101"/>
        <w:jc w:val="both"/>
        <w:rPr>
          <w:rFonts w:asciiTheme="minorHAnsi" w:eastAsia="Verdana" w:hAnsiTheme="minorHAnsi" w:cstheme="minorHAnsi"/>
          <w:sz w:val="22"/>
          <w:szCs w:val="22"/>
        </w:rPr>
        <w:sectPr w:rsidR="00370B1E" w:rsidRPr="00B13500">
          <w:pgSz w:w="12240" w:h="15840"/>
          <w:pgMar w:top="520" w:right="1040" w:bottom="280" w:left="1040" w:header="720" w:footer="720" w:gutter="0"/>
          <w:cols w:space="720"/>
        </w:sect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Ergonomic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Syste</w:t>
      </w:r>
      <w:r w:rsidRPr="00B13500">
        <w:rPr>
          <w:rFonts w:asciiTheme="minorHAnsi" w:eastAsia="Verdana" w:hAnsiTheme="minorHAnsi" w:cstheme="minorHAnsi"/>
          <w:sz w:val="22"/>
          <w:szCs w:val="22"/>
        </w:rPr>
        <w:t>m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Specia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is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7"/>
          <w:sz w:val="22"/>
          <w:szCs w:val="22"/>
        </w:rPr>
        <w:t>(ESS</w:t>
      </w:r>
      <w:r w:rsidRPr="00B13500">
        <w:rPr>
          <w:rFonts w:asciiTheme="minorHAnsi" w:eastAsia="Verdana" w:hAnsiTheme="minorHAnsi" w:cstheme="minorHAnsi"/>
          <w:b/>
          <w:sz w:val="22"/>
          <w:szCs w:val="22"/>
        </w:rPr>
        <w:t>)</w:t>
      </w:r>
      <w:r w:rsidRPr="00B13500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Certi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icat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on</w:t>
      </w:r>
    </w:p>
    <w:p w14:paraId="11C987D7" w14:textId="77777777" w:rsidR="00370B1E" w:rsidRPr="00B13500" w:rsidRDefault="00B13500">
      <w:pPr>
        <w:spacing w:before="48"/>
        <w:ind w:right="128"/>
        <w:jc w:val="right"/>
        <w:rPr>
          <w:rFonts w:asciiTheme="minorHAnsi" w:eastAsia="Tahom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spacing w:val="10"/>
          <w:w w:val="125"/>
          <w:sz w:val="22"/>
          <w:szCs w:val="22"/>
        </w:rPr>
        <w:lastRenderedPageBreak/>
        <w:t>B</w:t>
      </w:r>
      <w:r w:rsidRPr="00B13500">
        <w:rPr>
          <w:rFonts w:asciiTheme="minorHAnsi" w:eastAsia="Tahoma" w:hAnsiTheme="minorHAnsi" w:cstheme="minorHAnsi"/>
          <w:spacing w:val="2"/>
          <w:w w:val="125"/>
          <w:sz w:val="22"/>
          <w:szCs w:val="22"/>
        </w:rPr>
        <w:t>IL</w:t>
      </w:r>
      <w:r w:rsidRPr="00B13500">
        <w:rPr>
          <w:rFonts w:asciiTheme="minorHAnsi" w:eastAsia="Tahoma" w:hAnsiTheme="minorHAnsi" w:cstheme="minorHAnsi"/>
          <w:w w:val="125"/>
          <w:sz w:val="22"/>
          <w:szCs w:val="22"/>
        </w:rPr>
        <w:t>L</w:t>
      </w:r>
      <w:r w:rsidRPr="00B13500">
        <w:rPr>
          <w:rFonts w:asciiTheme="minorHAnsi" w:eastAsia="Tahoma" w:hAnsiTheme="minorHAnsi" w:cstheme="minorHAnsi"/>
          <w:spacing w:val="-6"/>
          <w:w w:val="125"/>
          <w:sz w:val="22"/>
          <w:szCs w:val="22"/>
        </w:rPr>
        <w:t xml:space="preserve"> </w:t>
      </w:r>
      <w:r w:rsidRPr="00B13500">
        <w:rPr>
          <w:rFonts w:asciiTheme="minorHAnsi" w:eastAsia="Tahoma" w:hAnsiTheme="minorHAnsi" w:cstheme="minorHAnsi"/>
          <w:spacing w:val="7"/>
          <w:w w:val="125"/>
          <w:sz w:val="22"/>
          <w:szCs w:val="22"/>
        </w:rPr>
        <w:t>R</w:t>
      </w:r>
      <w:r w:rsidRPr="00B13500">
        <w:rPr>
          <w:rFonts w:asciiTheme="minorHAnsi" w:eastAsia="Tahoma" w:hAnsiTheme="minorHAnsi" w:cstheme="minorHAnsi"/>
          <w:spacing w:val="6"/>
          <w:w w:val="125"/>
          <w:sz w:val="22"/>
          <w:szCs w:val="22"/>
        </w:rPr>
        <w:t>IS</w:t>
      </w:r>
      <w:r w:rsidRPr="00B13500">
        <w:rPr>
          <w:rFonts w:asciiTheme="minorHAnsi" w:eastAsia="Tahoma" w:hAnsiTheme="minorHAnsi" w:cstheme="minorHAnsi"/>
          <w:spacing w:val="-2"/>
          <w:w w:val="125"/>
          <w:sz w:val="22"/>
          <w:szCs w:val="22"/>
        </w:rPr>
        <w:t>K</w:t>
      </w:r>
      <w:r w:rsidRPr="00B13500">
        <w:rPr>
          <w:rFonts w:asciiTheme="minorHAnsi" w:eastAsia="Tahoma" w:hAnsiTheme="minorHAnsi" w:cstheme="minorHAnsi"/>
          <w:w w:val="125"/>
          <w:sz w:val="22"/>
          <w:szCs w:val="22"/>
        </w:rPr>
        <w:t>,</w:t>
      </w:r>
      <w:r w:rsidRPr="00B13500">
        <w:rPr>
          <w:rFonts w:asciiTheme="minorHAnsi" w:eastAsia="Tahoma" w:hAnsiTheme="minorHAnsi" w:cstheme="minorHAnsi"/>
          <w:spacing w:val="-24"/>
          <w:w w:val="125"/>
          <w:sz w:val="22"/>
          <w:szCs w:val="22"/>
        </w:rPr>
        <w:t xml:space="preserve"> </w:t>
      </w:r>
      <w:r w:rsidRPr="00B13500">
        <w:rPr>
          <w:rFonts w:asciiTheme="minorHAnsi" w:eastAsia="Tahoma" w:hAnsiTheme="minorHAnsi" w:cstheme="minorHAnsi"/>
          <w:spacing w:val="6"/>
          <w:w w:val="125"/>
          <w:sz w:val="22"/>
          <w:szCs w:val="22"/>
        </w:rPr>
        <w:t>P</w:t>
      </w:r>
      <w:r w:rsidRPr="00B13500">
        <w:rPr>
          <w:rFonts w:asciiTheme="minorHAnsi" w:eastAsia="Tahoma" w:hAnsiTheme="minorHAnsi" w:cstheme="minorHAnsi"/>
          <w:spacing w:val="5"/>
          <w:w w:val="125"/>
          <w:sz w:val="22"/>
          <w:szCs w:val="22"/>
        </w:rPr>
        <w:t>AG</w:t>
      </w:r>
      <w:r w:rsidRPr="00B13500">
        <w:rPr>
          <w:rFonts w:asciiTheme="minorHAnsi" w:eastAsia="Tahoma" w:hAnsiTheme="minorHAnsi" w:cstheme="minorHAnsi"/>
          <w:w w:val="125"/>
          <w:sz w:val="22"/>
          <w:szCs w:val="22"/>
        </w:rPr>
        <w:t>E</w:t>
      </w:r>
      <w:r w:rsidRPr="00B13500">
        <w:rPr>
          <w:rFonts w:asciiTheme="minorHAnsi" w:eastAsia="Tahoma" w:hAnsiTheme="minorHAnsi" w:cstheme="minorHAnsi"/>
          <w:spacing w:val="28"/>
          <w:w w:val="125"/>
          <w:sz w:val="22"/>
          <w:szCs w:val="22"/>
        </w:rPr>
        <w:t xml:space="preserve"> </w:t>
      </w:r>
      <w:r w:rsidRPr="00B13500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5/5</w:t>
      </w:r>
    </w:p>
    <w:p w14:paraId="7B6CF887" w14:textId="77777777" w:rsidR="00370B1E" w:rsidRPr="00B13500" w:rsidRDefault="00370B1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874071" w14:textId="77777777" w:rsidR="00370B1E" w:rsidRPr="00B13500" w:rsidRDefault="00370B1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BFEA05" w14:textId="77777777" w:rsidR="00370B1E" w:rsidRPr="00B13500" w:rsidRDefault="00370B1E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6E8199C8" w14:textId="77777777" w:rsidR="00370B1E" w:rsidRPr="00B13500" w:rsidRDefault="00B13500">
      <w:pPr>
        <w:tabs>
          <w:tab w:val="left" w:pos="10040"/>
        </w:tabs>
        <w:ind w:left="112"/>
        <w:rPr>
          <w:rFonts w:asciiTheme="minorHAnsi" w:eastAsia="Tahom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15"/>
          <w:sz w:val="22"/>
          <w:szCs w:val="22"/>
          <w:u w:color="000000"/>
        </w:rPr>
        <w:t xml:space="preserve"> </w:t>
      </w:r>
      <w:r w:rsidRPr="00B13500">
        <w:rPr>
          <w:rFonts w:asciiTheme="minorHAnsi" w:eastAsia="Tahoma" w:hAnsiTheme="minorHAnsi" w:cstheme="minorHAnsi"/>
          <w:sz w:val="22"/>
          <w:szCs w:val="22"/>
          <w:u w:color="000000"/>
        </w:rPr>
        <w:t xml:space="preserve">                             </w:t>
      </w:r>
      <w:r w:rsidRPr="00B13500">
        <w:rPr>
          <w:rFonts w:asciiTheme="minorHAnsi" w:eastAsia="Tahoma" w:hAnsiTheme="minorHAnsi" w:cstheme="minorHAnsi"/>
          <w:spacing w:val="26"/>
          <w:sz w:val="22"/>
          <w:szCs w:val="22"/>
          <w:u w:color="000000"/>
        </w:rPr>
        <w:t xml:space="preserve"> </w:t>
      </w:r>
      <w:r w:rsidRPr="00B13500">
        <w:rPr>
          <w:rFonts w:asciiTheme="minorHAnsi" w:eastAsia="Tahoma" w:hAnsiTheme="minorHAnsi" w:cstheme="minorHAnsi"/>
          <w:w w:val="124"/>
          <w:sz w:val="22"/>
          <w:szCs w:val="22"/>
          <w:u w:color="000000"/>
        </w:rPr>
        <w:t>E</w:t>
      </w:r>
      <w:r w:rsidRPr="00B13500">
        <w:rPr>
          <w:rFonts w:asciiTheme="minorHAnsi" w:eastAsia="Tahoma" w:hAnsiTheme="minorHAnsi" w:cstheme="minorHAnsi"/>
          <w:spacing w:val="-74"/>
          <w:w w:val="115"/>
          <w:sz w:val="22"/>
          <w:szCs w:val="22"/>
          <w:u w:color="000000"/>
        </w:rPr>
        <w:t xml:space="preserve"> </w:t>
      </w:r>
      <w:r w:rsidRPr="00B13500">
        <w:rPr>
          <w:rFonts w:asciiTheme="minorHAnsi" w:eastAsia="Tahoma" w:hAnsiTheme="minorHAnsi" w:cstheme="minorHAnsi"/>
          <w:spacing w:val="1"/>
          <w:w w:val="130"/>
          <w:sz w:val="22"/>
          <w:szCs w:val="22"/>
          <w:u w:color="000000"/>
        </w:rPr>
        <w:t>QUIPMENT</w:t>
      </w:r>
      <w:r w:rsidRPr="00B13500">
        <w:rPr>
          <w:rFonts w:asciiTheme="minorHAnsi" w:eastAsia="Tahoma" w:hAnsiTheme="minorHAnsi" w:cstheme="minorHAnsi"/>
          <w:spacing w:val="-3"/>
          <w:w w:val="115"/>
          <w:sz w:val="22"/>
          <w:szCs w:val="22"/>
          <w:u w:color="000000"/>
        </w:rPr>
        <w:t xml:space="preserve"> </w:t>
      </w:r>
      <w:r w:rsidRPr="00B13500">
        <w:rPr>
          <w:rFonts w:asciiTheme="minorHAnsi" w:eastAsia="Tahoma" w:hAnsiTheme="minorHAnsi" w:cstheme="minorHAnsi"/>
          <w:w w:val="141"/>
          <w:sz w:val="22"/>
          <w:szCs w:val="22"/>
          <w:u w:color="000000"/>
        </w:rPr>
        <w:t>&amp;</w:t>
      </w:r>
      <w:r w:rsidRPr="00B13500">
        <w:rPr>
          <w:rFonts w:asciiTheme="minorHAnsi" w:eastAsia="Tahoma" w:hAnsiTheme="minorHAnsi" w:cstheme="minorHAnsi"/>
          <w:spacing w:val="10"/>
          <w:w w:val="115"/>
          <w:sz w:val="22"/>
          <w:szCs w:val="22"/>
          <w:u w:color="000000"/>
        </w:rPr>
        <w:t xml:space="preserve"> </w:t>
      </w:r>
      <w:r w:rsidRPr="00B13500">
        <w:rPr>
          <w:rFonts w:asciiTheme="minorHAnsi" w:eastAsia="Tahoma" w:hAnsiTheme="minorHAnsi" w:cstheme="minorHAnsi"/>
          <w:spacing w:val="18"/>
          <w:w w:val="136"/>
          <w:sz w:val="22"/>
          <w:szCs w:val="22"/>
          <w:u w:color="000000"/>
        </w:rPr>
        <w:t>S</w:t>
      </w:r>
      <w:r w:rsidRPr="00B13500">
        <w:rPr>
          <w:rFonts w:asciiTheme="minorHAnsi" w:eastAsia="Tahoma" w:hAnsiTheme="minorHAnsi" w:cstheme="minorHAnsi"/>
          <w:spacing w:val="-1"/>
          <w:w w:val="132"/>
          <w:sz w:val="22"/>
          <w:szCs w:val="22"/>
          <w:u w:color="000000"/>
        </w:rPr>
        <w:t>CAFF</w:t>
      </w:r>
      <w:r w:rsidRPr="00B13500">
        <w:rPr>
          <w:rFonts w:asciiTheme="minorHAnsi" w:eastAsia="Tahoma" w:hAnsiTheme="minorHAnsi" w:cstheme="minorHAnsi"/>
          <w:spacing w:val="11"/>
          <w:w w:val="132"/>
          <w:sz w:val="22"/>
          <w:szCs w:val="22"/>
          <w:u w:color="000000"/>
        </w:rPr>
        <w:t>O</w:t>
      </w:r>
      <w:r w:rsidRPr="00B13500">
        <w:rPr>
          <w:rFonts w:asciiTheme="minorHAnsi" w:eastAsia="Tahoma" w:hAnsiTheme="minorHAnsi" w:cstheme="minorHAnsi"/>
          <w:spacing w:val="-1"/>
          <w:w w:val="129"/>
          <w:sz w:val="22"/>
          <w:szCs w:val="22"/>
          <w:u w:color="000000"/>
        </w:rPr>
        <w:t>LD</w:t>
      </w:r>
      <w:r w:rsidRPr="00B13500">
        <w:rPr>
          <w:rFonts w:asciiTheme="minorHAnsi" w:eastAsia="Tahoma" w:hAnsiTheme="minorHAnsi" w:cstheme="minorHAnsi"/>
          <w:spacing w:val="2"/>
          <w:w w:val="115"/>
          <w:sz w:val="22"/>
          <w:szCs w:val="22"/>
          <w:u w:color="000000"/>
        </w:rPr>
        <w:t xml:space="preserve"> </w:t>
      </w:r>
      <w:r w:rsidRPr="00B13500">
        <w:rPr>
          <w:rFonts w:asciiTheme="minorHAnsi" w:eastAsia="Tahoma" w:hAnsiTheme="minorHAnsi" w:cstheme="minorHAnsi"/>
          <w:w w:val="126"/>
          <w:sz w:val="22"/>
          <w:szCs w:val="22"/>
          <w:u w:color="000000"/>
        </w:rPr>
        <w:t>T</w:t>
      </w:r>
      <w:r w:rsidRPr="00B13500">
        <w:rPr>
          <w:rFonts w:asciiTheme="minorHAnsi" w:eastAsia="Tahoma" w:hAnsiTheme="minorHAnsi" w:cstheme="minorHAnsi"/>
          <w:spacing w:val="-74"/>
          <w:w w:val="115"/>
          <w:sz w:val="22"/>
          <w:szCs w:val="22"/>
          <w:u w:color="000000"/>
        </w:rPr>
        <w:t xml:space="preserve"> </w:t>
      </w:r>
      <w:r w:rsidRPr="00B13500">
        <w:rPr>
          <w:rFonts w:asciiTheme="minorHAnsi" w:eastAsia="Tahoma" w:hAnsiTheme="minorHAnsi" w:cstheme="minorHAnsi"/>
          <w:spacing w:val="2"/>
          <w:w w:val="124"/>
          <w:sz w:val="22"/>
          <w:szCs w:val="22"/>
          <w:u w:color="000000"/>
        </w:rPr>
        <w:t>RAINING</w:t>
      </w:r>
      <w:r w:rsidRPr="00B13500">
        <w:rPr>
          <w:rFonts w:asciiTheme="minorHAnsi" w:eastAsia="Tahoma" w:hAnsiTheme="minorHAnsi" w:cstheme="minorHAnsi"/>
          <w:w w:val="115"/>
          <w:sz w:val="22"/>
          <w:szCs w:val="22"/>
          <w:u w:color="000000"/>
        </w:rPr>
        <w:t xml:space="preserve"> </w:t>
      </w:r>
      <w:r w:rsidRPr="00B13500">
        <w:rPr>
          <w:rFonts w:asciiTheme="minorHAnsi" w:eastAsia="Tahoma" w:hAnsiTheme="minorHAnsi" w:cstheme="minorHAnsi"/>
          <w:sz w:val="22"/>
          <w:szCs w:val="22"/>
          <w:u w:color="000000"/>
        </w:rPr>
        <w:tab/>
      </w:r>
    </w:p>
    <w:p w14:paraId="7CF570EF" w14:textId="77777777" w:rsidR="00370B1E" w:rsidRPr="00B13500" w:rsidRDefault="00370B1E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6EFA7496" w14:textId="77777777" w:rsidR="00370B1E" w:rsidRPr="00B13500" w:rsidRDefault="00B13500">
      <w:pPr>
        <w:spacing w:line="180" w:lineRule="exact"/>
        <w:ind w:left="112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>CAL-GA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S </w:t>
      </w: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>INC.</w:t>
      </w:r>
    </w:p>
    <w:p w14:paraId="195790C3" w14:textId="77777777" w:rsidR="00370B1E" w:rsidRPr="00B13500" w:rsidRDefault="00B13500">
      <w:pPr>
        <w:spacing w:before="51"/>
        <w:ind w:left="544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Us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Car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Portab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Construct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Heater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Vapori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z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er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Certi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icate</w:t>
      </w:r>
    </w:p>
    <w:p w14:paraId="4F593C77" w14:textId="77777777" w:rsidR="00370B1E" w:rsidRPr="00B13500" w:rsidRDefault="00370B1E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2D7180D7" w14:textId="77777777" w:rsidR="00370B1E" w:rsidRPr="00B13500" w:rsidRDefault="00B13500">
      <w:pPr>
        <w:spacing w:line="180" w:lineRule="exact"/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>LEAVIT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T </w:t>
      </w:r>
      <w:r w:rsidRPr="00B13500">
        <w:rPr>
          <w:rFonts w:asciiTheme="minorHAnsi" w:eastAsia="Verdana" w:hAnsiTheme="minorHAnsi" w:cstheme="minorHAnsi"/>
          <w:b/>
          <w:spacing w:val="5"/>
          <w:w w:val="99"/>
          <w:position w:val="-1"/>
          <w:sz w:val="22"/>
          <w:szCs w:val="22"/>
        </w:rPr>
        <w:t>MACHI</w:t>
      </w:r>
      <w:r w:rsidRPr="00B13500">
        <w:rPr>
          <w:rFonts w:asciiTheme="minorHAnsi" w:eastAsia="Verdana" w:hAnsiTheme="minorHAnsi" w:cstheme="minorHAnsi"/>
          <w:b/>
          <w:w w:val="99"/>
          <w:position w:val="-1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b/>
          <w:spacing w:val="-37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>ERY</w:t>
      </w:r>
    </w:p>
    <w:p w14:paraId="76688940" w14:textId="77777777" w:rsidR="00370B1E" w:rsidRPr="00B13500" w:rsidRDefault="00B13500">
      <w:pPr>
        <w:spacing w:before="48"/>
        <w:ind w:left="545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Practi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ggin</w:t>
      </w:r>
      <w:r w:rsidRPr="00B13500">
        <w:rPr>
          <w:rFonts w:asciiTheme="minorHAnsi" w:eastAsia="Verdana" w:hAnsiTheme="minorHAnsi" w:cstheme="minorHAnsi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Operato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Safet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Train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Certi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icate</w:t>
      </w:r>
    </w:p>
    <w:p w14:paraId="23665197" w14:textId="77777777" w:rsidR="00370B1E" w:rsidRPr="00B13500" w:rsidRDefault="00370B1E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2754D2B7" w14:textId="77777777" w:rsidR="00370B1E" w:rsidRPr="00B13500" w:rsidRDefault="00B13500">
      <w:pPr>
        <w:spacing w:line="180" w:lineRule="exact"/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>PROPAN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>TRAIN</w:t>
      </w:r>
      <w:r w:rsidRPr="00B13500">
        <w:rPr>
          <w:rFonts w:asciiTheme="minorHAnsi" w:eastAsia="Verdana" w:hAnsiTheme="minorHAnsi" w:cstheme="minorHAnsi"/>
          <w:b/>
          <w:spacing w:val="-4"/>
          <w:position w:val="-1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>INSTIT</w:t>
      </w:r>
      <w:r w:rsidRPr="00B13500">
        <w:rPr>
          <w:rFonts w:asciiTheme="minorHAnsi" w:eastAsia="Verdana" w:hAnsiTheme="minorHAnsi" w:cstheme="minorHAnsi"/>
          <w:b/>
          <w:spacing w:val="-3"/>
          <w:position w:val="-1"/>
          <w:sz w:val="22"/>
          <w:szCs w:val="22"/>
        </w:rPr>
        <w:t>U</w:t>
      </w:r>
      <w:r w:rsidRPr="00B13500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>TE</w:t>
      </w:r>
    </w:p>
    <w:p w14:paraId="7C248D8B" w14:textId="77777777" w:rsidR="00370B1E" w:rsidRPr="00B13500" w:rsidRDefault="00B13500">
      <w:pPr>
        <w:spacing w:before="50"/>
        <w:ind w:left="546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Connectio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Us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Constru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tio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Heater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u</w:t>
      </w:r>
      <w:r w:rsidRPr="00B13500">
        <w:rPr>
          <w:rFonts w:asciiTheme="minorHAnsi" w:eastAsia="Verdana" w:hAnsiTheme="minorHAnsi" w:cstheme="minorHAnsi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t</w:t>
      </w:r>
      <w:r w:rsidRPr="00B13500">
        <w:rPr>
          <w:rFonts w:asciiTheme="minorHAnsi" w:eastAsia="Verdana" w:hAnsiTheme="minorHAnsi" w:cstheme="minorHAnsi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400,00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0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BTU</w:t>
      </w:r>
      <w:r w:rsidRPr="00B13500">
        <w:rPr>
          <w:rFonts w:asciiTheme="minorHAnsi" w:eastAsia="Verdana" w:hAnsiTheme="minorHAnsi" w:cstheme="minorHAnsi"/>
          <w:sz w:val="22"/>
          <w:szCs w:val="22"/>
        </w:rPr>
        <w:t>H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Certi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icate</w:t>
      </w:r>
    </w:p>
    <w:p w14:paraId="21571040" w14:textId="77777777" w:rsidR="00370B1E" w:rsidRPr="00B13500" w:rsidRDefault="00370B1E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24171961" w14:textId="77777777" w:rsidR="00370B1E" w:rsidRPr="00B13500" w:rsidRDefault="00B13500">
      <w:pPr>
        <w:spacing w:line="180" w:lineRule="exact"/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6"/>
          <w:position w:val="-1"/>
          <w:sz w:val="22"/>
          <w:szCs w:val="22"/>
        </w:rPr>
        <w:t>SCAFFOL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6"/>
          <w:position w:val="-1"/>
          <w:sz w:val="22"/>
          <w:szCs w:val="22"/>
        </w:rPr>
        <w:t>INDUSTR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Y </w:t>
      </w:r>
      <w:r w:rsidRPr="00B13500">
        <w:rPr>
          <w:rFonts w:asciiTheme="minorHAnsi" w:eastAsia="Verdana" w:hAnsiTheme="minorHAnsi" w:cstheme="minorHAnsi"/>
          <w:b/>
          <w:spacing w:val="6"/>
          <w:position w:val="-1"/>
          <w:sz w:val="22"/>
          <w:szCs w:val="22"/>
        </w:rPr>
        <w:t>ASSOCIATIO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6"/>
          <w:position w:val="-1"/>
          <w:sz w:val="22"/>
          <w:szCs w:val="22"/>
        </w:rPr>
        <w:t>(SIA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)</w:t>
      </w: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6"/>
          <w:position w:val="-1"/>
          <w:sz w:val="22"/>
          <w:szCs w:val="22"/>
        </w:rPr>
        <w:t>TRAININ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6"/>
          <w:position w:val="-1"/>
          <w:sz w:val="22"/>
          <w:szCs w:val="22"/>
        </w:rPr>
        <w:t>PROGRAM</w:t>
      </w:r>
    </w:p>
    <w:p w14:paraId="25356592" w14:textId="77777777" w:rsidR="00370B1E" w:rsidRPr="00B13500" w:rsidRDefault="00B13500">
      <w:pPr>
        <w:spacing w:before="48"/>
        <w:ind w:left="546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Basi</w:t>
      </w:r>
      <w:r w:rsidRPr="00B13500">
        <w:rPr>
          <w:rFonts w:asciiTheme="minorHAnsi" w:eastAsia="Verdana" w:hAnsiTheme="minorHAnsi" w:cstheme="minorHAnsi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Sca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fol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ompetenc</w:t>
      </w:r>
      <w:r w:rsidRPr="00B13500">
        <w:rPr>
          <w:rFonts w:asciiTheme="minorHAnsi" w:eastAsia="Verdana" w:hAnsiTheme="minorHAnsi" w:cstheme="minorHAnsi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&amp;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Inspection</w:t>
      </w:r>
      <w:r w:rsidRPr="00B13500">
        <w:rPr>
          <w:rFonts w:asciiTheme="minorHAnsi" w:eastAsia="Verdana" w:hAnsiTheme="minorHAnsi" w:cstheme="minorHAnsi"/>
          <w:sz w:val="22"/>
          <w:szCs w:val="22"/>
        </w:rPr>
        <w:t>: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Fram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Cert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fi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ate</w:t>
      </w:r>
    </w:p>
    <w:p w14:paraId="0C8668E2" w14:textId="77777777" w:rsidR="00370B1E" w:rsidRPr="00B13500" w:rsidRDefault="00370B1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726D96" w14:textId="77777777" w:rsidR="00370B1E" w:rsidRPr="00B13500" w:rsidRDefault="00370B1E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0FE2D1E9" w14:textId="77777777" w:rsidR="00370B1E" w:rsidRPr="00B13500" w:rsidRDefault="00B13500">
      <w:pPr>
        <w:tabs>
          <w:tab w:val="left" w:pos="10040"/>
        </w:tabs>
        <w:ind w:left="112"/>
        <w:rPr>
          <w:rFonts w:asciiTheme="minorHAnsi" w:eastAsia="Tahoma" w:hAnsiTheme="minorHAnsi" w:cstheme="minorHAnsi"/>
          <w:sz w:val="22"/>
          <w:szCs w:val="22"/>
        </w:rPr>
      </w:pPr>
      <w:r w:rsidRPr="00B13500">
        <w:rPr>
          <w:rFonts w:asciiTheme="minorHAnsi" w:eastAsia="Tahoma" w:hAnsiTheme="minorHAnsi" w:cstheme="minorHAnsi"/>
          <w:w w:val="115"/>
          <w:sz w:val="22"/>
          <w:szCs w:val="22"/>
          <w:u w:color="000000"/>
        </w:rPr>
        <w:t xml:space="preserve"> </w:t>
      </w:r>
      <w:r w:rsidRPr="00B13500">
        <w:rPr>
          <w:rFonts w:asciiTheme="minorHAnsi" w:eastAsia="Tahoma" w:hAnsiTheme="minorHAnsi" w:cstheme="minorHAnsi"/>
          <w:sz w:val="22"/>
          <w:szCs w:val="22"/>
          <w:u w:color="000000"/>
        </w:rPr>
        <w:t xml:space="preserve">                                     </w:t>
      </w:r>
      <w:r w:rsidRPr="00B13500">
        <w:rPr>
          <w:rFonts w:asciiTheme="minorHAnsi" w:eastAsia="Tahoma" w:hAnsiTheme="minorHAnsi" w:cstheme="minorHAnsi"/>
          <w:spacing w:val="-30"/>
          <w:sz w:val="22"/>
          <w:szCs w:val="22"/>
          <w:u w:color="000000"/>
        </w:rPr>
        <w:t xml:space="preserve"> </w:t>
      </w:r>
      <w:r w:rsidRPr="00B13500">
        <w:rPr>
          <w:rFonts w:asciiTheme="minorHAnsi" w:eastAsia="Tahoma" w:hAnsiTheme="minorHAnsi" w:cstheme="minorHAnsi"/>
          <w:spacing w:val="18"/>
          <w:w w:val="136"/>
          <w:sz w:val="22"/>
          <w:szCs w:val="22"/>
          <w:u w:color="000000"/>
        </w:rPr>
        <w:t>S</w:t>
      </w:r>
      <w:r w:rsidRPr="00B13500">
        <w:rPr>
          <w:rFonts w:asciiTheme="minorHAnsi" w:eastAsia="Tahoma" w:hAnsiTheme="minorHAnsi" w:cstheme="minorHAnsi"/>
          <w:spacing w:val="1"/>
          <w:w w:val="132"/>
          <w:sz w:val="22"/>
          <w:szCs w:val="22"/>
          <w:u w:color="000000"/>
        </w:rPr>
        <w:t>EMINARS</w:t>
      </w:r>
      <w:r w:rsidRPr="00B13500">
        <w:rPr>
          <w:rFonts w:asciiTheme="minorHAnsi" w:eastAsia="Tahoma" w:hAnsiTheme="minorHAnsi" w:cstheme="minorHAnsi"/>
          <w:spacing w:val="-1"/>
          <w:w w:val="115"/>
          <w:sz w:val="22"/>
          <w:szCs w:val="22"/>
          <w:u w:color="000000"/>
        </w:rPr>
        <w:t xml:space="preserve"> </w:t>
      </w:r>
      <w:r w:rsidRPr="00B13500">
        <w:rPr>
          <w:rFonts w:asciiTheme="minorHAnsi" w:eastAsia="Tahoma" w:hAnsiTheme="minorHAnsi" w:cstheme="minorHAnsi"/>
          <w:w w:val="141"/>
          <w:sz w:val="22"/>
          <w:szCs w:val="22"/>
          <w:u w:color="000000"/>
        </w:rPr>
        <w:t>&amp;</w:t>
      </w:r>
      <w:r w:rsidRPr="00B13500">
        <w:rPr>
          <w:rFonts w:asciiTheme="minorHAnsi" w:eastAsia="Tahoma" w:hAnsiTheme="minorHAnsi" w:cstheme="minorHAnsi"/>
          <w:spacing w:val="10"/>
          <w:w w:val="115"/>
          <w:sz w:val="22"/>
          <w:szCs w:val="22"/>
          <w:u w:color="000000"/>
        </w:rPr>
        <w:t xml:space="preserve"> </w:t>
      </w:r>
      <w:r w:rsidRPr="00B13500">
        <w:rPr>
          <w:rFonts w:asciiTheme="minorHAnsi" w:eastAsia="Tahoma" w:hAnsiTheme="minorHAnsi" w:cstheme="minorHAnsi"/>
          <w:w w:val="134"/>
          <w:sz w:val="22"/>
          <w:szCs w:val="22"/>
          <w:u w:color="000000"/>
        </w:rPr>
        <w:t>W</w:t>
      </w:r>
      <w:r w:rsidRPr="00B13500">
        <w:rPr>
          <w:rFonts w:asciiTheme="minorHAnsi" w:eastAsia="Tahoma" w:hAnsiTheme="minorHAnsi" w:cstheme="minorHAnsi"/>
          <w:spacing w:val="-64"/>
          <w:w w:val="115"/>
          <w:sz w:val="22"/>
          <w:szCs w:val="22"/>
          <w:u w:color="000000"/>
        </w:rPr>
        <w:t xml:space="preserve"> </w:t>
      </w:r>
      <w:r w:rsidRPr="00B13500">
        <w:rPr>
          <w:rFonts w:asciiTheme="minorHAnsi" w:eastAsia="Tahoma" w:hAnsiTheme="minorHAnsi" w:cstheme="minorHAnsi"/>
          <w:w w:val="129"/>
          <w:sz w:val="22"/>
          <w:szCs w:val="22"/>
          <w:u w:color="000000"/>
        </w:rPr>
        <w:t>ORKSH</w:t>
      </w:r>
      <w:r w:rsidRPr="00B13500">
        <w:rPr>
          <w:rFonts w:asciiTheme="minorHAnsi" w:eastAsia="Tahoma" w:hAnsiTheme="minorHAnsi" w:cstheme="minorHAnsi"/>
          <w:spacing w:val="12"/>
          <w:w w:val="129"/>
          <w:sz w:val="22"/>
          <w:szCs w:val="22"/>
          <w:u w:color="000000"/>
        </w:rPr>
        <w:t>O</w:t>
      </w:r>
      <w:r w:rsidRPr="00B13500">
        <w:rPr>
          <w:rFonts w:asciiTheme="minorHAnsi" w:eastAsia="Tahoma" w:hAnsiTheme="minorHAnsi" w:cstheme="minorHAnsi"/>
          <w:w w:val="135"/>
          <w:sz w:val="22"/>
          <w:szCs w:val="22"/>
          <w:u w:color="000000"/>
        </w:rPr>
        <w:t>PS</w:t>
      </w:r>
      <w:r w:rsidRPr="00B13500">
        <w:rPr>
          <w:rFonts w:asciiTheme="minorHAnsi" w:eastAsia="Tahoma" w:hAnsiTheme="minorHAnsi" w:cstheme="minorHAnsi"/>
          <w:w w:val="115"/>
          <w:sz w:val="22"/>
          <w:szCs w:val="22"/>
          <w:u w:color="000000"/>
        </w:rPr>
        <w:t xml:space="preserve"> </w:t>
      </w:r>
      <w:r w:rsidRPr="00B13500">
        <w:rPr>
          <w:rFonts w:asciiTheme="minorHAnsi" w:eastAsia="Tahoma" w:hAnsiTheme="minorHAnsi" w:cstheme="minorHAnsi"/>
          <w:sz w:val="22"/>
          <w:szCs w:val="22"/>
          <w:u w:color="000000"/>
        </w:rPr>
        <w:tab/>
      </w:r>
    </w:p>
    <w:p w14:paraId="0B9B96E3" w14:textId="77777777" w:rsidR="00370B1E" w:rsidRPr="00B13500" w:rsidRDefault="00370B1E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6AF841A1" w14:textId="77777777" w:rsidR="00370B1E" w:rsidRPr="00B13500" w:rsidRDefault="00B13500">
      <w:pPr>
        <w:spacing w:line="180" w:lineRule="exact"/>
        <w:ind w:left="116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>ALBERT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A </w:t>
      </w:r>
      <w:r w:rsidRPr="00B13500">
        <w:rPr>
          <w:rFonts w:asciiTheme="minorHAnsi" w:eastAsia="Verdana" w:hAnsiTheme="minorHAnsi" w:cstheme="minorHAnsi"/>
          <w:b/>
          <w:w w:val="99"/>
          <w:position w:val="-1"/>
          <w:sz w:val="22"/>
          <w:szCs w:val="22"/>
        </w:rPr>
        <w:t>W</w:t>
      </w:r>
      <w:r w:rsidRPr="00B13500">
        <w:rPr>
          <w:rFonts w:asciiTheme="minorHAnsi" w:eastAsia="Verdana" w:hAnsiTheme="minorHAnsi" w:cstheme="minorHAnsi"/>
          <w:b/>
          <w:spacing w:val="-36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>ORKER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w w:val="99"/>
          <w:position w:val="-1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b/>
          <w:w w:val="99"/>
          <w:position w:val="-1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b/>
          <w:spacing w:val="-39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w w:val="99"/>
          <w:position w:val="-1"/>
          <w:sz w:val="22"/>
          <w:szCs w:val="22"/>
        </w:rPr>
        <w:t>MPE</w:t>
      </w:r>
      <w:r w:rsidRPr="00B13500">
        <w:rPr>
          <w:rFonts w:asciiTheme="minorHAnsi" w:eastAsia="Verdana" w:hAnsiTheme="minorHAnsi" w:cstheme="minorHAnsi"/>
          <w:b/>
          <w:w w:val="99"/>
          <w:position w:val="-1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b/>
          <w:spacing w:val="-39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>SATIO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b/>
          <w:spacing w:val="1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>BOAR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b/>
          <w:spacing w:val="11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8"/>
          <w:position w:val="-1"/>
          <w:sz w:val="22"/>
          <w:szCs w:val="22"/>
        </w:rPr>
        <w:t>(AWCB)</w:t>
      </w:r>
    </w:p>
    <w:p w14:paraId="50FA9C0C" w14:textId="77777777" w:rsidR="00370B1E" w:rsidRPr="00B13500" w:rsidRDefault="00B13500">
      <w:pPr>
        <w:spacing w:before="48" w:line="180" w:lineRule="exact"/>
        <w:ind w:left="549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position w:val="-1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Disabi</w:t>
      </w:r>
      <w:r w:rsidRPr="00B13500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it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y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Managemen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Semina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r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Certif</w:t>
      </w:r>
      <w:r w:rsidRPr="00B13500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cate</w:t>
      </w:r>
    </w:p>
    <w:p w14:paraId="39415B31" w14:textId="77777777" w:rsidR="00370B1E" w:rsidRPr="00B13500" w:rsidRDefault="00B13500">
      <w:pPr>
        <w:spacing w:before="51"/>
        <w:ind w:left="549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Employe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Informati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Worksho</w:t>
      </w:r>
      <w:r w:rsidRPr="00B13500">
        <w:rPr>
          <w:rFonts w:asciiTheme="minorHAnsi" w:eastAsia="Verdana" w:hAnsiTheme="minorHAnsi" w:cstheme="minorHAnsi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Certif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cate</w:t>
      </w:r>
    </w:p>
    <w:p w14:paraId="1B5430AF" w14:textId="77777777" w:rsidR="00370B1E" w:rsidRPr="00B13500" w:rsidRDefault="00370B1E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07DC60CD" w14:textId="77777777" w:rsidR="00370B1E" w:rsidRPr="00B13500" w:rsidRDefault="00B13500">
      <w:pPr>
        <w:spacing w:line="180" w:lineRule="exact"/>
        <w:ind w:left="117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>CIT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b/>
          <w:spacing w:val="4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b/>
          <w:spacing w:val="6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w w:val="99"/>
          <w:position w:val="-1"/>
          <w:sz w:val="22"/>
          <w:szCs w:val="22"/>
        </w:rPr>
        <w:t>CALGAR</w:t>
      </w:r>
      <w:r w:rsidRPr="00B13500">
        <w:rPr>
          <w:rFonts w:asciiTheme="minorHAnsi" w:eastAsia="Verdana" w:hAnsiTheme="minorHAnsi" w:cstheme="minorHAnsi"/>
          <w:b/>
          <w:w w:val="99"/>
          <w:position w:val="-1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b/>
          <w:spacing w:val="-39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Calgary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,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berta</w:t>
      </w:r>
    </w:p>
    <w:p w14:paraId="2C7A46EE" w14:textId="77777777" w:rsidR="00370B1E" w:rsidRPr="00B13500" w:rsidRDefault="00B13500">
      <w:pPr>
        <w:spacing w:before="48" w:line="180" w:lineRule="exact"/>
        <w:ind w:left="550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position w:val="-1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>ES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>(Er</w:t>
      </w:r>
      <w:r w:rsidRPr="00B13500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>si</w:t>
      </w:r>
      <w:r w:rsidRPr="00B1350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>Sett</w:t>
      </w:r>
      <w:r w:rsidRPr="00B13500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>emen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>Con</w:t>
      </w:r>
      <w:r w:rsidRPr="00B1350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>ro</w:t>
      </w:r>
      <w:r w:rsidRPr="00B1350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  <w:r w:rsidRPr="00B1350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>Inspe</w:t>
      </w:r>
      <w:r w:rsidRPr="00B1350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>to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r </w:t>
      </w:r>
      <w:r w:rsidRPr="00B13500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>Sem</w:t>
      </w:r>
      <w:r w:rsidRPr="00B13500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>nar</w:t>
      </w:r>
    </w:p>
    <w:p w14:paraId="69FFE39D" w14:textId="77777777" w:rsidR="00370B1E" w:rsidRPr="00B13500" w:rsidRDefault="00B13500">
      <w:pPr>
        <w:spacing w:before="48" w:line="180" w:lineRule="exact"/>
        <w:ind w:left="550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position w:val="-1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>Tak</w:t>
      </w:r>
      <w:r w:rsidRPr="00B1350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>Th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 xml:space="preserve"> My</w:t>
      </w:r>
      <w:r w:rsidRPr="00B1350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>ter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B13500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u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 xml:space="preserve"> o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>ES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>epor</w:t>
      </w:r>
      <w:r w:rsidRPr="00B1350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>Draw</w:t>
      </w:r>
      <w:r w:rsidRPr="00B13500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>ngs</w:t>
      </w:r>
    </w:p>
    <w:p w14:paraId="18CBDEFF" w14:textId="77777777" w:rsidR="00370B1E" w:rsidRPr="00B13500" w:rsidRDefault="00B13500">
      <w:pPr>
        <w:spacing w:before="51"/>
        <w:ind w:left="550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Intr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duct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ros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Sed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men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Cont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Urba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onst</w:t>
      </w:r>
      <w:r w:rsidRPr="00B13500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uct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>tes</w:t>
      </w:r>
    </w:p>
    <w:p w14:paraId="603691C2" w14:textId="77777777" w:rsidR="00370B1E" w:rsidRPr="00B13500" w:rsidRDefault="00370B1E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2882B75D" w14:textId="77777777" w:rsidR="00370B1E" w:rsidRPr="00B13500" w:rsidRDefault="00B13500">
      <w:pPr>
        <w:spacing w:line="180" w:lineRule="exact"/>
        <w:ind w:left="117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>CREATIN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G</w:t>
      </w:r>
      <w:r w:rsidRPr="00B13500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w w:val="99"/>
          <w:position w:val="-1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b/>
          <w:w w:val="99"/>
          <w:position w:val="-1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b/>
          <w:spacing w:val="-39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>OPL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w w:val="99"/>
          <w:position w:val="-1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b/>
          <w:w w:val="99"/>
          <w:position w:val="-1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b/>
          <w:spacing w:val="-37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>WE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b/>
          <w:spacing w:val="4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w w:val="99"/>
          <w:position w:val="-1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b/>
          <w:w w:val="99"/>
          <w:position w:val="-1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b/>
          <w:spacing w:val="-39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>C.</w:t>
      </w:r>
    </w:p>
    <w:p w14:paraId="39C1363D" w14:textId="77777777" w:rsidR="00370B1E" w:rsidRPr="00B13500" w:rsidRDefault="00B13500">
      <w:pPr>
        <w:spacing w:before="48"/>
        <w:ind w:left="550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Respec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z w:val="22"/>
          <w:szCs w:val="22"/>
        </w:rPr>
        <w:t>n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th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Workplac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Awarenes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Worksho</w:t>
      </w:r>
      <w:r w:rsidRPr="00B13500">
        <w:rPr>
          <w:rFonts w:asciiTheme="minorHAnsi" w:eastAsia="Verdana" w:hAnsiTheme="minorHAnsi" w:cstheme="minorHAnsi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-</w:t>
      </w:r>
      <w:r w:rsidRPr="00B1350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Cert</w:t>
      </w:r>
      <w:r w:rsidRPr="00B13500">
        <w:rPr>
          <w:rFonts w:asciiTheme="minorHAnsi" w:eastAsia="Verdana" w:hAnsiTheme="minorHAnsi" w:cstheme="minorHAnsi"/>
          <w:spacing w:val="-9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fi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>c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at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Part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cipat</w:t>
      </w:r>
      <w:r w:rsidRPr="00B13500">
        <w:rPr>
          <w:rFonts w:asciiTheme="minorHAnsi" w:eastAsia="Verdana" w:hAnsiTheme="minorHAnsi" w:cstheme="minorHAnsi"/>
          <w:spacing w:val="-6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on</w:t>
      </w:r>
    </w:p>
    <w:p w14:paraId="444A98A1" w14:textId="77777777" w:rsidR="00370B1E" w:rsidRPr="00B13500" w:rsidRDefault="00370B1E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7CCE237D" w14:textId="77777777" w:rsidR="00370B1E" w:rsidRPr="00B13500" w:rsidRDefault="00B13500">
      <w:pPr>
        <w:spacing w:line="180" w:lineRule="exact"/>
        <w:ind w:left="118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>EH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 xml:space="preserve"> PARTNER</w:t>
      </w:r>
      <w:r w:rsidRPr="00B13500">
        <w:rPr>
          <w:rFonts w:asciiTheme="minorHAnsi" w:eastAsia="Verdana" w:hAnsiTheme="minorHAnsi" w:cstheme="minorHAnsi"/>
          <w:b/>
          <w:spacing w:val="-3"/>
          <w:position w:val="-1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>HIP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>LTD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.</w:t>
      </w:r>
      <w:r w:rsidRPr="00B13500">
        <w:rPr>
          <w:rFonts w:asciiTheme="minorHAnsi" w:eastAsia="Verdana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 xml:space="preserve"> SPILK</w:t>
      </w:r>
      <w:r w:rsidRPr="00B13500">
        <w:rPr>
          <w:rFonts w:asciiTheme="minorHAnsi" w:eastAsia="Verdana" w:hAnsiTheme="minorHAnsi" w:cstheme="minorHAnsi"/>
          <w:b/>
          <w:spacing w:val="-5"/>
          <w:position w:val="-1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>EEN</w:t>
      </w:r>
    </w:p>
    <w:p w14:paraId="0B346BCC" w14:textId="77777777" w:rsidR="00370B1E" w:rsidRPr="00B13500" w:rsidRDefault="00B13500">
      <w:pPr>
        <w:spacing w:before="50"/>
        <w:ind w:left="550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Environmental</w:t>
      </w:r>
      <w:r w:rsidRPr="00B13500">
        <w:rPr>
          <w:rFonts w:asciiTheme="minorHAnsi" w:eastAsia="Verdana" w:hAnsiTheme="minorHAnsi" w:cstheme="minorHAnsi"/>
          <w:sz w:val="22"/>
          <w:szCs w:val="22"/>
        </w:rPr>
        <w:t>,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Mou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an</w:t>
      </w:r>
      <w:r w:rsidRPr="00B13500">
        <w:rPr>
          <w:rFonts w:asciiTheme="minorHAnsi" w:eastAsia="Verdana" w:hAnsiTheme="minorHAnsi" w:cstheme="minorHAnsi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Prope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Us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Spi</w:t>
      </w:r>
      <w:r w:rsidRPr="00B13500">
        <w:rPr>
          <w:rFonts w:asciiTheme="minorHAnsi" w:eastAsia="Verdana" w:hAnsiTheme="minorHAnsi" w:cstheme="minorHAnsi"/>
          <w:spacing w:val="-8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K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z w:val="22"/>
          <w:szCs w:val="22"/>
        </w:rPr>
        <w:t>t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Awarenes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Semina</w:t>
      </w:r>
      <w:r w:rsidRPr="00B13500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Certi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icate</w:t>
      </w:r>
    </w:p>
    <w:p w14:paraId="75182E79" w14:textId="77777777" w:rsidR="00370B1E" w:rsidRPr="00B13500" w:rsidRDefault="00370B1E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3BBBCF18" w14:textId="77777777" w:rsidR="00370B1E" w:rsidRPr="00B13500" w:rsidRDefault="00B13500">
      <w:pPr>
        <w:spacing w:line="180" w:lineRule="exact"/>
        <w:ind w:left="118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>FRE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D</w:t>
      </w:r>
      <w:r w:rsidRPr="00B13500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w w:val="99"/>
          <w:position w:val="-1"/>
          <w:sz w:val="22"/>
          <w:szCs w:val="22"/>
        </w:rPr>
        <w:t>PRY</w:t>
      </w:r>
      <w:r w:rsidRPr="00B13500">
        <w:rPr>
          <w:rFonts w:asciiTheme="minorHAnsi" w:eastAsia="Verdana" w:hAnsiTheme="minorHAnsi" w:cstheme="minorHAnsi"/>
          <w:b/>
          <w:w w:val="99"/>
          <w:position w:val="-1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b/>
          <w:spacing w:val="-36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position w:val="-1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>SEMINARS</w:t>
      </w:r>
    </w:p>
    <w:p w14:paraId="2F049E5E" w14:textId="77777777" w:rsidR="00370B1E" w:rsidRPr="00B13500" w:rsidRDefault="00B13500">
      <w:pPr>
        <w:spacing w:before="48"/>
        <w:ind w:left="550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sz w:val="22"/>
          <w:szCs w:val="22"/>
        </w:rPr>
        <w:t xml:space="preserve">N     </w:t>
      </w:r>
      <w:r w:rsidRPr="00B13500">
        <w:rPr>
          <w:rFonts w:asciiTheme="minorHAnsi" w:eastAsia="Bahnschrift Light" w:hAnsiTheme="minorHAnsi" w:cstheme="minorHAnsi"/>
          <w:spacing w:val="1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Successfu</w:t>
      </w:r>
      <w:r w:rsidRPr="00B13500">
        <w:rPr>
          <w:rFonts w:asciiTheme="minorHAnsi" w:eastAsia="Verdana" w:hAnsiTheme="minorHAnsi" w:cstheme="minorHAnsi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Solution</w:t>
      </w:r>
      <w:r w:rsidRPr="00B13500">
        <w:rPr>
          <w:rFonts w:asciiTheme="minorHAnsi" w:eastAsia="Verdana" w:hAnsiTheme="minorHAnsi" w:cstheme="minorHAnsi"/>
          <w:sz w:val="22"/>
          <w:szCs w:val="22"/>
        </w:rPr>
        <w:t>s</w:t>
      </w:r>
      <w:r w:rsidRPr="00B1350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fo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Unacceptabl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w w:val="99"/>
          <w:sz w:val="22"/>
          <w:szCs w:val="22"/>
        </w:rPr>
        <w:t>Em</w:t>
      </w:r>
      <w:r w:rsidRPr="00B13500">
        <w:rPr>
          <w:rFonts w:asciiTheme="minorHAnsi" w:eastAsia="Verdana" w:hAnsiTheme="minorHAnsi" w:cstheme="minorHAnsi"/>
          <w:w w:val="99"/>
          <w:sz w:val="22"/>
          <w:szCs w:val="22"/>
        </w:rPr>
        <w:t>p</w:t>
      </w:r>
      <w:r w:rsidRPr="00B13500">
        <w:rPr>
          <w:rFonts w:asciiTheme="minorHAnsi" w:eastAsia="Verdana" w:hAnsiTheme="minorHAnsi" w:cstheme="minorHAnsi"/>
          <w:spacing w:val="-4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loye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Beha</w:t>
      </w:r>
      <w:r w:rsidRPr="00B13500">
        <w:rPr>
          <w:rFonts w:asciiTheme="minorHAnsi" w:eastAsia="Verdana" w:hAnsiTheme="minorHAnsi" w:cstheme="minorHAnsi"/>
          <w:spacing w:val="15"/>
          <w:sz w:val="22"/>
          <w:szCs w:val="22"/>
        </w:rPr>
        <w:t>v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iou</w:t>
      </w:r>
      <w:r w:rsidRPr="00B13500">
        <w:rPr>
          <w:rFonts w:asciiTheme="minorHAnsi" w:eastAsia="Verdana" w:hAnsiTheme="minorHAnsi" w:cstheme="minorHAnsi"/>
          <w:sz w:val="22"/>
          <w:szCs w:val="22"/>
        </w:rPr>
        <w:t>r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z w:val="22"/>
          <w:szCs w:val="22"/>
        </w:rPr>
        <w:t>-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Certif</w:t>
      </w:r>
      <w:r w:rsidRPr="00B13500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cat</w:t>
      </w:r>
      <w:r w:rsidRPr="00B13500">
        <w:rPr>
          <w:rFonts w:asciiTheme="minorHAnsi" w:eastAsia="Verdana" w:hAnsiTheme="minorHAnsi" w:cstheme="minorHAnsi"/>
          <w:sz w:val="22"/>
          <w:szCs w:val="22"/>
        </w:rPr>
        <w:t>e</w:t>
      </w:r>
      <w:r w:rsidRPr="00B1350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o</w:t>
      </w:r>
      <w:r w:rsidRPr="00B13500">
        <w:rPr>
          <w:rFonts w:asciiTheme="minorHAnsi" w:eastAsia="Verdana" w:hAnsiTheme="minorHAnsi" w:cstheme="minorHAnsi"/>
          <w:sz w:val="22"/>
          <w:szCs w:val="22"/>
        </w:rPr>
        <w:t>f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Attend</w:t>
      </w:r>
      <w:r w:rsidRPr="00B13500">
        <w:rPr>
          <w:rFonts w:asciiTheme="minorHAnsi" w:eastAsia="Verdana" w:hAnsiTheme="minorHAnsi" w:cstheme="minorHAnsi"/>
          <w:spacing w:val="14"/>
          <w:sz w:val="22"/>
          <w:szCs w:val="22"/>
        </w:rPr>
        <w:t>a</w:t>
      </w:r>
      <w:r w:rsidRPr="00B13500">
        <w:rPr>
          <w:rFonts w:asciiTheme="minorHAnsi" w:eastAsia="Verdana" w:hAnsiTheme="minorHAnsi" w:cstheme="minorHAnsi"/>
          <w:spacing w:val="4"/>
          <w:sz w:val="22"/>
          <w:szCs w:val="22"/>
        </w:rPr>
        <w:t>nce</w:t>
      </w:r>
    </w:p>
    <w:p w14:paraId="5F3C3D09" w14:textId="77777777" w:rsidR="00370B1E" w:rsidRPr="00B13500" w:rsidRDefault="00370B1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FE67A6" w14:textId="77777777" w:rsidR="00370B1E" w:rsidRPr="00B13500" w:rsidRDefault="00370B1E">
      <w:pPr>
        <w:spacing w:before="9" w:line="240" w:lineRule="exact"/>
        <w:rPr>
          <w:rFonts w:asciiTheme="minorHAnsi" w:hAnsiTheme="minorHAnsi" w:cstheme="minorHAnsi"/>
          <w:sz w:val="22"/>
          <w:szCs w:val="22"/>
        </w:rPr>
        <w:sectPr w:rsidR="00370B1E" w:rsidRPr="00B13500">
          <w:pgSz w:w="12240" w:h="15840"/>
          <w:pgMar w:top="520" w:right="1040" w:bottom="280" w:left="1040" w:header="720" w:footer="720" w:gutter="0"/>
          <w:cols w:space="720"/>
        </w:sectPr>
      </w:pPr>
    </w:p>
    <w:p w14:paraId="4EDB1BED" w14:textId="77777777" w:rsidR="00370B1E" w:rsidRPr="00B13500" w:rsidRDefault="00B13500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  <w:r w:rsidRPr="00B13500">
        <w:rPr>
          <w:rFonts w:asciiTheme="minorHAnsi" w:hAnsiTheme="minorHAnsi" w:cstheme="minorHAnsi"/>
          <w:sz w:val="22"/>
          <w:szCs w:val="22"/>
        </w:rPr>
        <w:pict w14:anchorId="68235A3D">
          <v:group id="_x0000_s1026" style="position:absolute;margin-left:17.1pt;margin-top:11.1pt;width:577.05pt;height:769.05pt;z-index:-251656704;mso-position-horizontal-relative:page;mso-position-vertical-relative:page" coordorigin="342,222" coordsize="11541,15381">
            <v:shape id="_x0000_s1031" style="position:absolute;left:377;top:240;width:0;height:15346" coordorigin="377,240" coordsize="0,15346" path="m377,15586l377,240e" filled="f" strokeweight="1.78pt">
              <v:path arrowok="t"/>
            </v:shape>
            <v:shape id="_x0000_s1030" style="position:absolute;left:11854;top:240;width:0;height:15346" coordorigin="11854,240" coordsize="0,15346" path="m11854,15586r,-15346e" filled="f" strokeweight="1.78pt">
              <v:path arrowok="t"/>
            </v:shape>
            <v:shape id="_x0000_s1029" style="position:absolute;left:360;top:257;width:11506;height:0" coordorigin="360,257" coordsize="11506,0" path="m360,257r11506,e" filled="f" strokeweight="1.78pt">
              <v:path arrowok="t"/>
            </v:shape>
            <v:shape id="_x0000_s1028" style="position:absolute;left:360;top:15574;width:11506;height:0" coordorigin="360,15574" coordsize="11506,0" path="m360,15574r11506,e" filled="f" strokeweight="1.78pt">
              <v:path arrowok="t"/>
            </v:shape>
            <v:shape id="_x0000_s1027" style="position:absolute;left:1152;top:10116;width:9931;height:0" coordorigin="1152,10116" coordsize="9931,0" path="m1152,10116r9931,e" filled="f" strokeweight=".82pt">
              <v:path arrowok="t"/>
            </v:shape>
            <w10:wrap anchorx="page" anchory="page"/>
          </v:group>
        </w:pict>
      </w:r>
    </w:p>
    <w:p w14:paraId="46CB3E05" w14:textId="77777777" w:rsidR="00370B1E" w:rsidRPr="00B13500" w:rsidRDefault="00370B1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17275F" w14:textId="77777777" w:rsidR="00370B1E" w:rsidRPr="00B13500" w:rsidRDefault="00370B1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4E5462" w14:textId="77777777" w:rsidR="00370B1E" w:rsidRPr="00B13500" w:rsidRDefault="00B13500">
      <w:pPr>
        <w:spacing w:line="180" w:lineRule="exact"/>
        <w:ind w:left="551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w w:val="322"/>
          <w:position w:val="-1"/>
          <w:sz w:val="22"/>
          <w:szCs w:val="22"/>
        </w:rPr>
        <w:t>•</w:t>
      </w:r>
      <w:r w:rsidRPr="00B13500">
        <w:rPr>
          <w:rFonts w:asciiTheme="minorHAnsi" w:eastAsia="Bahnschrift Light" w:hAnsiTheme="minorHAnsi" w:cstheme="minorHAnsi"/>
          <w:spacing w:val="58"/>
          <w:w w:val="32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Word</w:t>
      </w:r>
    </w:p>
    <w:p w14:paraId="2D080A98" w14:textId="77777777" w:rsidR="00370B1E" w:rsidRPr="00B13500" w:rsidRDefault="00B13500">
      <w:pPr>
        <w:spacing w:before="48" w:line="180" w:lineRule="exact"/>
        <w:ind w:left="552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w w:val="322"/>
          <w:position w:val="-1"/>
          <w:sz w:val="22"/>
          <w:szCs w:val="22"/>
        </w:rPr>
        <w:t>•</w:t>
      </w:r>
      <w:r w:rsidRPr="00B13500">
        <w:rPr>
          <w:rFonts w:asciiTheme="minorHAnsi" w:eastAsia="Bahnschrift Light" w:hAnsiTheme="minorHAnsi" w:cstheme="minorHAnsi"/>
          <w:spacing w:val="58"/>
          <w:w w:val="32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>Excel</w:t>
      </w:r>
    </w:p>
    <w:p w14:paraId="288B3EA4" w14:textId="77777777" w:rsidR="00370B1E" w:rsidRPr="00B13500" w:rsidRDefault="00B13500">
      <w:pPr>
        <w:spacing w:before="51" w:line="180" w:lineRule="exact"/>
        <w:ind w:left="554" w:right="-57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w w:val="322"/>
          <w:position w:val="-1"/>
          <w:sz w:val="22"/>
          <w:szCs w:val="22"/>
        </w:rPr>
        <w:t>•</w:t>
      </w:r>
      <w:r w:rsidRPr="00B13500">
        <w:rPr>
          <w:rFonts w:asciiTheme="minorHAnsi" w:eastAsia="Bahnschrift Light" w:hAnsiTheme="minorHAnsi" w:cstheme="minorHAnsi"/>
          <w:spacing w:val="58"/>
          <w:w w:val="32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PowerPoint</w:t>
      </w:r>
    </w:p>
    <w:p w14:paraId="00EECFC1" w14:textId="77777777" w:rsidR="00370B1E" w:rsidRPr="00B13500" w:rsidRDefault="00B13500">
      <w:pPr>
        <w:spacing w:before="48" w:line="180" w:lineRule="exact"/>
        <w:ind w:left="555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w w:val="322"/>
          <w:position w:val="-1"/>
          <w:sz w:val="22"/>
          <w:szCs w:val="22"/>
        </w:rPr>
        <w:t>•</w:t>
      </w:r>
      <w:r w:rsidRPr="00B13500">
        <w:rPr>
          <w:rFonts w:asciiTheme="minorHAnsi" w:eastAsia="Bahnschrift Light" w:hAnsiTheme="minorHAnsi" w:cstheme="minorHAnsi"/>
          <w:spacing w:val="58"/>
          <w:w w:val="322"/>
          <w:position w:val="-1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>Inte</w:t>
      </w:r>
      <w:r w:rsidRPr="00B1350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l</w:t>
      </w:r>
      <w:r w:rsidRPr="00B13500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>ex</w:t>
      </w:r>
    </w:p>
    <w:p w14:paraId="64A4DF1A" w14:textId="77777777" w:rsidR="00370B1E" w:rsidRPr="00B13500" w:rsidRDefault="00B13500">
      <w:pPr>
        <w:spacing w:before="48"/>
        <w:ind w:left="555"/>
        <w:rPr>
          <w:rFonts w:asciiTheme="minorHAnsi" w:eastAsia="Verdana" w:hAnsiTheme="minorHAnsi" w:cstheme="minorHAnsi"/>
          <w:sz w:val="22"/>
          <w:szCs w:val="22"/>
        </w:rPr>
      </w:pPr>
      <w:r w:rsidRPr="00B13500">
        <w:rPr>
          <w:rFonts w:asciiTheme="minorHAnsi" w:eastAsia="Bahnschrift Light" w:hAnsiTheme="minorHAnsi" w:cstheme="minorHAnsi"/>
          <w:w w:val="322"/>
          <w:sz w:val="22"/>
          <w:szCs w:val="22"/>
        </w:rPr>
        <w:t>•</w:t>
      </w:r>
      <w:r w:rsidRPr="00B13500">
        <w:rPr>
          <w:rFonts w:asciiTheme="minorHAnsi" w:eastAsia="Bahnschrift Light" w:hAnsiTheme="minorHAnsi" w:cstheme="minorHAnsi"/>
          <w:spacing w:val="58"/>
          <w:w w:val="322"/>
          <w:sz w:val="22"/>
          <w:szCs w:val="22"/>
        </w:rPr>
        <w:t xml:space="preserve"> </w:t>
      </w:r>
      <w:r w:rsidRPr="00B13500">
        <w:rPr>
          <w:rFonts w:asciiTheme="minorHAnsi" w:eastAsia="Verdana" w:hAnsiTheme="minorHAnsi" w:cstheme="minorHAnsi"/>
          <w:spacing w:val="5"/>
          <w:sz w:val="22"/>
          <w:szCs w:val="22"/>
        </w:rPr>
        <w:t>Toolbox</w:t>
      </w:r>
    </w:p>
    <w:p w14:paraId="240FC6EF" w14:textId="77777777" w:rsidR="00370B1E" w:rsidRPr="00B13500" w:rsidRDefault="00B13500">
      <w:pPr>
        <w:spacing w:line="300" w:lineRule="exact"/>
        <w:rPr>
          <w:rFonts w:asciiTheme="minorHAnsi" w:eastAsia="Tahoma" w:hAnsiTheme="minorHAnsi" w:cstheme="minorHAnsi"/>
          <w:sz w:val="22"/>
          <w:szCs w:val="22"/>
        </w:rPr>
      </w:pPr>
      <w:r w:rsidRPr="00B13500">
        <w:rPr>
          <w:rFonts w:asciiTheme="minorHAnsi" w:hAnsiTheme="minorHAnsi" w:cstheme="minorHAnsi"/>
          <w:sz w:val="22"/>
          <w:szCs w:val="22"/>
        </w:rPr>
        <w:br w:type="column"/>
      </w:r>
      <w:r w:rsidRPr="00B13500">
        <w:rPr>
          <w:rFonts w:asciiTheme="minorHAnsi" w:eastAsia="Tahoma" w:hAnsiTheme="minorHAnsi" w:cstheme="minorHAnsi"/>
          <w:spacing w:val="23"/>
          <w:w w:val="130"/>
          <w:position w:val="-1"/>
          <w:sz w:val="22"/>
          <w:szCs w:val="22"/>
        </w:rPr>
        <w:t>S</w:t>
      </w:r>
      <w:r w:rsidRPr="00B13500">
        <w:rPr>
          <w:rFonts w:asciiTheme="minorHAnsi" w:eastAsia="Tahoma" w:hAnsiTheme="minorHAnsi" w:cstheme="minorHAnsi"/>
          <w:w w:val="130"/>
          <w:position w:val="-1"/>
          <w:sz w:val="22"/>
          <w:szCs w:val="22"/>
        </w:rPr>
        <w:t>OFTWARE</w:t>
      </w:r>
      <w:r w:rsidRPr="00B13500">
        <w:rPr>
          <w:rFonts w:asciiTheme="minorHAnsi" w:eastAsia="Tahoma" w:hAnsiTheme="minorHAnsi" w:cstheme="minorHAnsi"/>
          <w:spacing w:val="4"/>
          <w:w w:val="130"/>
          <w:position w:val="-1"/>
          <w:sz w:val="22"/>
          <w:szCs w:val="22"/>
        </w:rPr>
        <w:t xml:space="preserve"> </w:t>
      </w:r>
      <w:r w:rsidRPr="00B13500">
        <w:rPr>
          <w:rFonts w:asciiTheme="minorHAnsi" w:eastAsia="Tahoma" w:hAnsiTheme="minorHAnsi" w:cstheme="minorHAnsi"/>
          <w:spacing w:val="18"/>
          <w:w w:val="132"/>
          <w:position w:val="-1"/>
          <w:sz w:val="22"/>
          <w:szCs w:val="22"/>
        </w:rPr>
        <w:t>C</w:t>
      </w:r>
      <w:r w:rsidRPr="00B13500">
        <w:rPr>
          <w:rFonts w:asciiTheme="minorHAnsi" w:eastAsia="Tahoma" w:hAnsiTheme="minorHAnsi" w:cstheme="minorHAnsi"/>
          <w:w w:val="130"/>
          <w:position w:val="-1"/>
          <w:sz w:val="22"/>
          <w:szCs w:val="22"/>
        </w:rPr>
        <w:t>OMPETENCIES</w:t>
      </w:r>
    </w:p>
    <w:sectPr w:rsidR="00370B1E" w:rsidRPr="00B13500">
      <w:type w:val="continuous"/>
      <w:pgSz w:w="12240" w:h="15840"/>
      <w:pgMar w:top="540" w:right="1040" w:bottom="280" w:left="1040" w:header="720" w:footer="720" w:gutter="0"/>
      <w:cols w:num="2" w:space="720" w:equalWidth="0">
        <w:col w:w="1778" w:space="1466"/>
        <w:col w:w="691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hnschrift Ligh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7A1222"/>
    <w:multiLevelType w:val="multilevel"/>
    <w:tmpl w:val="C2945BA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B1E"/>
    <w:rsid w:val="00370B1E"/>
    <w:rsid w:val="00B1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3EE25D42"/>
  <w15:docId w15:val="{3E8FABEF-475D-4DCA-9CA0-FB34C424F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1350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35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yd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2411</Words>
  <Characters>13747</Characters>
  <Application>Microsoft Office Word</Application>
  <DocSecurity>0</DocSecurity>
  <Lines>114</Lines>
  <Paragraphs>32</Paragraphs>
  <ScaleCrop>false</ScaleCrop>
  <Company/>
  <LinksUpToDate>false</LinksUpToDate>
  <CharactersWithSpaces>16126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2021-06-07T13:14:00Z</dcterms:created>
  <dcterms:modified xsi:type="dcterms:W3CDTF">2021-06-07T13:16:00Z</dcterms:modified>
</cp:coreProperties>
</file>